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866AD">
            <w:rPr>
              <w:b/>
              <w:bCs/>
              <w:color w:val="auto"/>
              <w:szCs w:val="22"/>
            </w:rPr>
            <w:t>2023</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EndPr/>
        <w:sdtContent>
          <w:r>
            <w:rPr>
              <w:b/>
              <w:bCs/>
              <w:color w:val="auto"/>
              <w:szCs w:val="22"/>
            </w:rPr>
            <w:t>.../202</w:t>
          </w:r>
          <w:r w:rsidR="003866AD">
            <w:rPr>
              <w:b/>
              <w:bCs/>
              <w:color w:val="auto"/>
              <w:szCs w:val="22"/>
            </w:rPr>
            <w:t>3</w:t>
          </w:r>
        </w:sdtContent>
      </w:sdt>
      <w:bookmarkEnd w:id="2"/>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w:t>
      </w:r>
      <w:r w:rsidR="000E5C9C" w:rsidRPr="00280327">
        <w:rPr>
          <w:b/>
          <w:bCs/>
          <w:color w:val="auto"/>
          <w:szCs w:val="22"/>
        </w:rPr>
        <w:t>ONTRATO PARA</w:t>
      </w:r>
      <w:bookmarkStart w:id="3" w:name="Descrição"/>
      <w:r w:rsidR="000E5C9C" w:rsidRPr="00280327">
        <w:rPr>
          <w:b/>
          <w:bCs/>
          <w:color w:val="auto"/>
          <w:szCs w:val="22"/>
        </w:rPr>
        <w:t xml:space="preserve"> </w:t>
      </w:r>
      <w:bookmarkEnd w:id="3"/>
      <w:r w:rsidR="000E5C9C">
        <w:rPr>
          <w:b/>
          <w:bCs/>
          <w:color w:val="auto"/>
          <w:szCs w:val="22"/>
        </w:rPr>
        <w:t xml:space="preserve">AQUISIÇÃO DE </w:t>
      </w:r>
      <w:r w:rsidR="000E5C9C" w:rsidRPr="000E5C9C">
        <w:rPr>
          <w:b/>
          <w:bCs/>
          <w:color w:val="auto"/>
          <w:szCs w:val="22"/>
        </w:rPr>
        <w:t>PLAYGROUND”/PARQUINHOS</w:t>
      </w:r>
      <w:r w:rsidR="000E5C9C" w:rsidRPr="00131377">
        <w:rPr>
          <w:b/>
          <w:bCs/>
          <w:color w:val="auto"/>
          <w:szCs w:val="22"/>
        </w:rPr>
        <w:t xml:space="preserve"> </w:t>
      </w:r>
      <w:r w:rsidR="000E5C9C" w:rsidRPr="00835FA0">
        <w:rPr>
          <w:b/>
          <w:bCs/>
          <w:color w:val="auto"/>
          <w:szCs w:val="22"/>
        </w:rPr>
        <w:t>QUE</w:t>
      </w:r>
      <w:r w:rsidR="000E5C9C" w:rsidRPr="00280327">
        <w:rPr>
          <w:b/>
          <w:bCs/>
          <w:color w:val="auto"/>
          <w:szCs w:val="22"/>
        </w:rPr>
        <w:t xml:space="preserve"> ENTRE SI CELEBRAM O </w:t>
      </w:r>
      <w:r w:rsidR="001035E5">
        <w:rPr>
          <w:b/>
          <w:bCs/>
          <w:color w:val="auto"/>
          <w:szCs w:val="22"/>
        </w:rPr>
        <w:t>FUNDO MUNICIPAL DE EDUCAÇÃO</w:t>
      </w:r>
      <w:r w:rsidR="000E5C9C" w:rsidRPr="00CD5D63">
        <w:rPr>
          <w:b/>
          <w:bCs/>
          <w:color w:val="auto"/>
          <w:szCs w:val="22"/>
        </w:rPr>
        <w:t xml:space="preserve"> </w:t>
      </w:r>
      <w:r w:rsidR="000E5C9C" w:rsidRPr="00280327">
        <w:rPr>
          <w:b/>
          <w:bCs/>
          <w:color w:val="auto"/>
          <w:szCs w:val="22"/>
        </w:rPr>
        <w:t xml:space="preserve">E A EMPRESA </w:t>
      </w:r>
      <w:bookmarkStart w:id="4"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4"/>
    </w:p>
    <w:p w:rsidR="00895ABF" w:rsidRPr="00280327" w:rsidRDefault="00895ABF" w:rsidP="00895ABF">
      <w:pPr>
        <w:pStyle w:val="Corpodetexto"/>
        <w:spacing w:line="200" w:lineRule="atLeast"/>
        <w:ind w:left="4595"/>
        <w:rPr>
          <w:color w:val="auto"/>
          <w:szCs w:val="22"/>
        </w:rPr>
      </w:pPr>
    </w:p>
    <w:p w:rsidR="00895ABF" w:rsidRPr="00280327" w:rsidRDefault="00867E60" w:rsidP="00895ABF">
      <w:pPr>
        <w:pStyle w:val="Corpodetexto"/>
        <w:spacing w:line="200" w:lineRule="atLeast"/>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sob o nº 44.848.243/0001-50, neste ato representado pelo Secretário Municipal de Educação </w:t>
      </w:r>
      <w:r>
        <w:rPr>
          <w:b/>
          <w:iCs/>
          <w:szCs w:val="22"/>
        </w:rPr>
        <w:t xml:space="preserve">JONAS EDINALDO DA SILVA, </w:t>
      </w:r>
      <w:r>
        <w:rPr>
          <w:iCs/>
          <w:szCs w:val="22"/>
        </w:rPr>
        <w:t>brasileiro, portador do RG nº 07.743.745-7, inscrito no CPF/MF sob o nº 955.884.267-20, residente e domiciliado na Rua Júlio Louback, nº 8, Alto de São José, Bom Jardim/RJ</w:t>
      </w:r>
      <w:r w:rsidR="00895ABF" w:rsidRPr="00A9401A">
        <w:rPr>
          <w:bCs/>
          <w:color w:val="auto"/>
          <w:szCs w:val="22"/>
        </w:rPr>
        <w:t>, d</w:t>
      </w:r>
      <w:r w:rsidR="00895ABF" w:rsidRPr="00280327">
        <w:rPr>
          <w:bCs/>
          <w:color w:val="auto"/>
          <w:szCs w:val="22"/>
        </w:rPr>
        <w:t xml:space="preserve">oravante denominado </w:t>
      </w:r>
      <w:r w:rsidR="00895ABF" w:rsidRPr="00280327">
        <w:rPr>
          <w:b/>
          <w:bCs/>
          <w:color w:val="auto"/>
          <w:szCs w:val="22"/>
        </w:rPr>
        <w:t>CONTRATANTE</w:t>
      </w:r>
      <w:r w:rsidR="00895ABF" w:rsidRPr="00280327">
        <w:rPr>
          <w:bCs/>
          <w:color w:val="auto"/>
          <w:szCs w:val="22"/>
        </w:rPr>
        <w:t>,</w:t>
      </w:r>
      <w:r w:rsidR="00895ABF" w:rsidRPr="00280327">
        <w:rPr>
          <w:color w:val="auto"/>
          <w:szCs w:val="22"/>
        </w:rPr>
        <w:t xml:space="preserve"> e por outro lado a empresa </w:t>
      </w:r>
      <w:r w:rsidR="00895ABF" w:rsidRPr="00280327">
        <w:rPr>
          <w:b/>
          <w:bCs/>
          <w:color w:val="auto"/>
          <w:szCs w:val="22"/>
        </w:rPr>
        <w:t xml:space="preserve"> </w:t>
      </w:r>
      <w:r w:rsidR="00895ABF" w:rsidRPr="00280327">
        <w:rPr>
          <w:b/>
          <w:bCs/>
          <w:color w:val="auto"/>
          <w:szCs w:val="22"/>
        </w:rPr>
        <w:fldChar w:fldCharType="begin"/>
      </w:r>
      <w:r w:rsidR="00895ABF" w:rsidRPr="00280327">
        <w:rPr>
          <w:b/>
          <w:bCs/>
          <w:color w:val="auto"/>
          <w:szCs w:val="22"/>
        </w:rPr>
        <w:instrText xml:space="preserve"> REF  Empresa  \* MERGEFORMAT </w:instrText>
      </w:r>
      <w:r w:rsidR="00895ABF" w:rsidRPr="00280327">
        <w:rPr>
          <w:b/>
          <w:bCs/>
          <w:color w:val="auto"/>
          <w:szCs w:val="22"/>
        </w:rPr>
        <w:fldChar w:fldCharType="separate"/>
      </w:r>
      <w:sdt>
        <w:sdtPr>
          <w:rPr>
            <w:b/>
            <w:bCs/>
            <w:color w:val="auto"/>
            <w:szCs w:val="22"/>
          </w:rPr>
          <w:id w:val="-1795050851"/>
          <w:placeholder>
            <w:docPart w:val="FDB3DD0B6AEC4D96B4D27F32136630C2"/>
          </w:placeholder>
          <w:showingPlcHdr/>
        </w:sdtPr>
        <w:sdtEndPr/>
        <w:sdtContent>
          <w:r w:rsidR="00E40CE2" w:rsidRPr="00E40CE2">
            <w:rPr>
              <w:rStyle w:val="TextodoEspaoReservado"/>
              <w:color w:val="auto"/>
              <w:szCs w:val="22"/>
            </w:rPr>
            <w:t>ADICIONAR NOME DA EMPRESA</w:t>
          </w:r>
        </w:sdtContent>
      </w:sdt>
      <w:r w:rsidR="00895ABF" w:rsidRPr="00280327">
        <w:rPr>
          <w:b/>
          <w:bCs/>
          <w:color w:val="auto"/>
          <w:szCs w:val="22"/>
        </w:rPr>
        <w:fldChar w:fldCharType="end"/>
      </w:r>
      <w:r w:rsidR="00895ABF" w:rsidRPr="00280327">
        <w:rPr>
          <w:b/>
          <w:color w:val="auto"/>
          <w:szCs w:val="22"/>
        </w:rPr>
        <w:t>,</w:t>
      </w:r>
      <w:r w:rsidR="00895ABF"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00895ABF" w:rsidRPr="00280327">
            <w:rPr>
              <w:color w:val="C00000"/>
              <w:szCs w:val="22"/>
            </w:rPr>
            <w:t>xx.xxx.xxx/xxxx-xx</w:t>
          </w:r>
        </w:sdtContent>
      </w:sdt>
      <w:r w:rsidR="00895ABF"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00895ABF" w:rsidRPr="00280327">
            <w:rPr>
              <w:color w:val="C00000"/>
              <w:szCs w:val="22"/>
            </w:rPr>
            <w:t>endereço da empresa</w:t>
          </w:r>
        </w:sdtContent>
      </w:sdt>
      <w:r w:rsidR="00895ABF"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00895ABF" w:rsidRPr="00280327">
            <w:rPr>
              <w:color w:val="C00000"/>
              <w:szCs w:val="22"/>
            </w:rPr>
            <w:t>xx.xxx-xx</w:t>
          </w:r>
        </w:sdtContent>
      </w:sdt>
      <w:r w:rsidR="00895ABF"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00895ABF" w:rsidRPr="00280327">
            <w:rPr>
              <w:color w:val="C00000"/>
              <w:szCs w:val="22"/>
            </w:rPr>
            <w:t>nome do representante</w:t>
          </w:r>
        </w:sdtContent>
      </w:sdt>
      <w:r w:rsidR="00895ABF"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00895ABF" w:rsidRPr="00280327">
            <w:rPr>
              <w:color w:val="C00000"/>
              <w:szCs w:val="22"/>
            </w:rPr>
            <w:t>xxx.xxx.xxx-xx</w:t>
          </w:r>
        </w:sdtContent>
      </w:sdt>
      <w:r w:rsidR="00895ABF"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00895ABF" w:rsidRPr="00280327">
            <w:rPr>
              <w:color w:val="C00000"/>
              <w:szCs w:val="22"/>
            </w:rPr>
            <w:t>xxxxxxxx-x</w:t>
          </w:r>
        </w:sdtContent>
      </w:sdt>
      <w:r w:rsidR="00895ABF" w:rsidRPr="00280327">
        <w:rPr>
          <w:color w:val="auto"/>
          <w:szCs w:val="22"/>
        </w:rPr>
        <w:t xml:space="preserve">, a seguir denominada </w:t>
      </w:r>
      <w:r w:rsidR="00895ABF" w:rsidRPr="00280327">
        <w:rPr>
          <w:b/>
          <w:color w:val="auto"/>
          <w:szCs w:val="22"/>
        </w:rPr>
        <w:t>CONTRATADA</w:t>
      </w:r>
      <w:r w:rsidR="00895ABF" w:rsidRPr="00280327">
        <w:rPr>
          <w:color w:val="auto"/>
          <w:szCs w:val="22"/>
        </w:rPr>
        <w:t xml:space="preserve">, na modalidade </w:t>
      </w:r>
      <w:r w:rsidR="00895ABF" w:rsidRPr="00280327">
        <w:rPr>
          <w:b/>
          <w:color w:val="auto"/>
          <w:szCs w:val="22"/>
        </w:rPr>
        <w:fldChar w:fldCharType="begin"/>
      </w:r>
      <w:r w:rsidR="00895ABF" w:rsidRPr="00280327">
        <w:rPr>
          <w:b/>
          <w:color w:val="auto"/>
          <w:szCs w:val="22"/>
        </w:rPr>
        <w:instrText xml:space="preserve"> REF  Modalidade \* Caps  \* MERGEFORMAT </w:instrText>
      </w:r>
      <w:r w:rsidR="00895ABF" w:rsidRPr="00280327">
        <w:rPr>
          <w:b/>
          <w:color w:val="auto"/>
          <w:szCs w:val="22"/>
        </w:rPr>
        <w:fldChar w:fldCharType="separate"/>
      </w:r>
      <w:sdt>
        <w:sdtPr>
          <w:rPr>
            <w:color w:val="auto"/>
            <w:szCs w:val="22"/>
          </w:rPr>
          <w:id w:val="562072754"/>
          <w:placeholder>
            <w:docPart w:val="2CD2B7CFF0D74378BB748B0361E02AC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40CE2" w:rsidRPr="00E40CE2">
            <w:rPr>
              <w:color w:val="auto"/>
              <w:szCs w:val="22"/>
            </w:rPr>
            <w:t>Pregão Presencial</w:t>
          </w:r>
        </w:sdtContent>
      </w:sdt>
      <w:r w:rsidR="00895ABF" w:rsidRPr="00280327">
        <w:rPr>
          <w:b/>
          <w:color w:val="auto"/>
          <w:szCs w:val="22"/>
        </w:rPr>
        <w:fldChar w:fldCharType="end"/>
      </w:r>
      <w:r w:rsidR="00895ABF" w:rsidRPr="00280327">
        <w:rPr>
          <w:b/>
          <w:color w:val="auto"/>
          <w:szCs w:val="22"/>
        </w:rPr>
        <w:t xml:space="preserve"> </w:t>
      </w:r>
      <w:r w:rsidR="00895ABF" w:rsidRPr="00280327">
        <w:rPr>
          <w:color w:val="auto"/>
          <w:szCs w:val="22"/>
        </w:rPr>
        <w:t xml:space="preserve">nº </w:t>
      </w:r>
      <w:r w:rsidR="00895ABF" w:rsidRPr="00280327">
        <w:rPr>
          <w:color w:val="auto"/>
          <w:szCs w:val="22"/>
        </w:rPr>
        <w:fldChar w:fldCharType="begin"/>
      </w:r>
      <w:r w:rsidR="00895ABF" w:rsidRPr="00280327">
        <w:rPr>
          <w:color w:val="auto"/>
          <w:szCs w:val="22"/>
        </w:rPr>
        <w:instrText xml:space="preserve"> REF  Número  \* MERGEFORMAT </w:instrText>
      </w:r>
      <w:r w:rsidR="00895ABF" w:rsidRPr="00280327">
        <w:rPr>
          <w:color w:val="auto"/>
          <w:szCs w:val="22"/>
        </w:rPr>
        <w:fldChar w:fldCharType="separate"/>
      </w:r>
      <w:sdt>
        <w:sdtPr>
          <w:rPr>
            <w:bCs/>
            <w:color w:val="auto"/>
            <w:szCs w:val="22"/>
          </w:rPr>
          <w:id w:val="-1833673159"/>
          <w:placeholder>
            <w:docPart w:val="76472C1730D649E59FF4F4A69E642D4E"/>
          </w:placeholder>
        </w:sdtPr>
        <w:sdtEndPr>
          <w:rPr>
            <w:b/>
          </w:rPr>
        </w:sdtEndPr>
        <w:sdtContent>
          <w:r w:rsidR="00E40CE2" w:rsidRPr="00E40CE2">
            <w:rPr>
              <w:bCs/>
              <w:color w:val="auto"/>
              <w:szCs w:val="22"/>
            </w:rPr>
            <w:t>.../2023</w:t>
          </w:r>
        </w:sdtContent>
      </w:sdt>
      <w:r w:rsidR="00895ABF" w:rsidRPr="00280327">
        <w:rPr>
          <w:color w:val="auto"/>
          <w:szCs w:val="22"/>
        </w:rPr>
        <w:fldChar w:fldCharType="end"/>
      </w:r>
      <w:r w:rsidR="00895ABF"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0E5C9C">
            <w:rPr>
              <w:color w:val="auto"/>
              <w:szCs w:val="22"/>
            </w:rPr>
            <w:t>MENOR PREÇO UNITÁRIO</w:t>
          </w:r>
        </w:sdtContent>
      </w:sdt>
      <w:r w:rsidR="00895ABF" w:rsidRPr="00280327">
        <w:rPr>
          <w:color w:val="auto"/>
          <w:szCs w:val="22"/>
        </w:rPr>
        <w:t>, previsto na Lei Federal nº. 10.520/2002, bem como no Decreto Municipal nº. 1.393/2005</w:t>
      </w:r>
      <w:r w:rsidR="00895ABF">
        <w:rPr>
          <w:color w:val="auto"/>
          <w:szCs w:val="22"/>
        </w:rPr>
        <w:t xml:space="preserve">, </w:t>
      </w:r>
      <w:r w:rsidR="00895ABF" w:rsidRPr="00280327">
        <w:rPr>
          <w:color w:val="auto"/>
          <w:szCs w:val="22"/>
        </w:rPr>
        <w:t xml:space="preserve">constante dos autos do </w:t>
      </w:r>
      <w:r w:rsidR="00D25C25" w:rsidRPr="00D25C25">
        <w:rPr>
          <w:color w:val="auto"/>
          <w:szCs w:val="22"/>
        </w:rPr>
        <w:t xml:space="preserve">Processo Administrativo </w:t>
      </w:r>
      <w:r w:rsidR="000E5C9C">
        <w:rPr>
          <w:color w:val="auto"/>
          <w:szCs w:val="22"/>
        </w:rPr>
        <w:t>1.054/2022</w:t>
      </w:r>
      <w:r w:rsidR="00D25C25" w:rsidRPr="00D25C25">
        <w:rPr>
          <w:color w:val="auto"/>
          <w:szCs w:val="22"/>
        </w:rPr>
        <w:t xml:space="preserve">, em nome da Secretaria Municipal de </w:t>
      </w:r>
      <w:r w:rsidR="000E5C9C">
        <w:rPr>
          <w:color w:val="auto"/>
          <w:szCs w:val="22"/>
        </w:rPr>
        <w:t xml:space="preserve">Turismo, Cultura, Esporte, Lazer e Desenvolvimento Econômico (apenso Processo Administrativo nº 5.774/2021 em nome da Secretaria Municipal de </w:t>
      </w:r>
      <w:r w:rsidR="00D25C25" w:rsidRPr="00D25C25">
        <w:rPr>
          <w:color w:val="auto"/>
          <w:szCs w:val="22"/>
        </w:rPr>
        <w:t>Educação</w:t>
      </w:r>
      <w:r w:rsidR="000E5C9C">
        <w:rPr>
          <w:color w:val="auto"/>
          <w:szCs w:val="22"/>
        </w:rPr>
        <w:t>)</w:t>
      </w:r>
      <w:r w:rsidR="00895ABF">
        <w:rPr>
          <w:color w:val="auto"/>
          <w:szCs w:val="22"/>
        </w:rPr>
        <w:t xml:space="preserve">, </w:t>
      </w:r>
      <w:r w:rsidR="00895ABF"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
    <w:p w:rsidR="003866AD" w:rsidRDefault="00895ABF" w:rsidP="003866AD">
      <w:pPr>
        <w:pStyle w:val="Corpodetexto"/>
        <w:spacing w:line="200" w:lineRule="atLeast"/>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0E5C9C" w:rsidRPr="000E5C9C">
        <w:rPr>
          <w:color w:val="auto"/>
          <w:szCs w:val="22"/>
        </w:rPr>
        <w:t>aquisição com instalação de mobiliários urbanos, destinados ao lazer infantil, tipo “Playground”/Parquinhos, a fim de atender</w:t>
      </w:r>
      <w:r w:rsidR="000E5C9C">
        <w:rPr>
          <w:color w:val="auto"/>
          <w:szCs w:val="22"/>
        </w:rPr>
        <w:t xml:space="preserve"> </w:t>
      </w:r>
      <w:r w:rsidR="00867E60">
        <w:rPr>
          <w:color w:val="auto"/>
          <w:szCs w:val="22"/>
        </w:rPr>
        <w:t>escolas e creches municipais</w:t>
      </w:r>
      <w:r w:rsidR="007D3AFA" w:rsidRPr="007D3AFA">
        <w:rPr>
          <w:color w:val="auto"/>
          <w:szCs w:val="22"/>
        </w:rPr>
        <w:t xml:space="preserve">, atendendo a demanda da Secretaria de </w:t>
      </w:r>
      <w:r w:rsidR="00867E60">
        <w:rPr>
          <w:color w:val="auto"/>
          <w:szCs w:val="22"/>
        </w:rPr>
        <w:t>Educação</w:t>
      </w:r>
      <w:r w:rsidR="00672D5E">
        <w:rPr>
          <w:color w:val="auto"/>
          <w:szCs w:val="22"/>
        </w:rPr>
        <w:t>, conforme especificações constantes no Anexo I do Edital</w:t>
      </w:r>
      <w:r w:rsidR="003866AD" w:rsidRPr="003866AD">
        <w:rPr>
          <w:color w:val="auto"/>
          <w:szCs w:val="22"/>
        </w:rPr>
        <w:t xml:space="preserve"> </w:t>
      </w:r>
      <w:r w:rsidR="00672D5E">
        <w:rPr>
          <w:color w:val="auto"/>
          <w:szCs w:val="22"/>
        </w:rPr>
        <w:t xml:space="preserve">– Termo de Referência. </w:t>
      </w:r>
    </w:p>
    <w:p w:rsidR="00895ABF" w:rsidRPr="00280327" w:rsidRDefault="003866AD" w:rsidP="003866AD">
      <w:pPr>
        <w:pStyle w:val="Corpodetexto"/>
        <w:spacing w:line="200" w:lineRule="atLeast"/>
        <w:rPr>
          <w:color w:val="auto"/>
          <w:szCs w:val="22"/>
        </w:rPr>
      </w:pPr>
      <w:r>
        <w:rPr>
          <w:b/>
          <w:color w:val="auto"/>
          <w:szCs w:val="22"/>
        </w:rPr>
        <w:t>Parágr</w:t>
      </w:r>
      <w:r w:rsidR="00895ABF" w:rsidRPr="00280327">
        <w:rPr>
          <w:b/>
          <w:color w:val="auto"/>
          <w:szCs w:val="22"/>
        </w:rPr>
        <w:t>afo Único</w:t>
      </w:r>
      <w:r w:rsidR="00895ABF" w:rsidRPr="00280327">
        <w:rPr>
          <w:color w:val="auto"/>
          <w:szCs w:val="22"/>
        </w:rPr>
        <w:t xml:space="preserve"> - Integram e completam o presente Termo Contratual, para todos os fins de direito, obrigando as partes em todos os seus termos, as condições expressas no Edital do </w:t>
      </w:r>
      <w:r w:rsidR="00895ABF" w:rsidRPr="00280327">
        <w:rPr>
          <w:color w:val="auto"/>
          <w:szCs w:val="22"/>
        </w:rPr>
        <w:fldChar w:fldCharType="begin"/>
      </w:r>
      <w:r w:rsidR="00895ABF" w:rsidRPr="00280327">
        <w:rPr>
          <w:color w:val="auto"/>
          <w:szCs w:val="22"/>
        </w:rPr>
        <w:instrText xml:space="preserve"> REF  Modalidade \h  \* MERGEFORMAT </w:instrText>
      </w:r>
      <w:r w:rsidR="00895ABF" w:rsidRPr="00280327">
        <w:rPr>
          <w:color w:val="auto"/>
          <w:szCs w:val="22"/>
        </w:rPr>
      </w:r>
      <w:r w:rsidR="00895ABF" w:rsidRPr="00280327">
        <w:rPr>
          <w:color w:val="auto"/>
          <w:szCs w:val="22"/>
        </w:rPr>
        <w:fldChar w:fldCharType="separate"/>
      </w:r>
      <w:sdt>
        <w:sdtPr>
          <w:rPr>
            <w:szCs w:val="22"/>
          </w:rPr>
          <w:id w:val="-35583697"/>
          <w:placeholder>
            <w:docPart w:val="FA89AE3DFA4145AF86866BC0519E41A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40CE2" w:rsidRPr="00E40CE2">
            <w:rPr>
              <w:szCs w:val="22"/>
            </w:rPr>
            <w:t>PREGÃO PRESENCIAL</w:t>
          </w:r>
        </w:sdtContent>
      </w:sdt>
      <w:r w:rsidR="00895ABF" w:rsidRPr="00280327">
        <w:rPr>
          <w:color w:val="auto"/>
          <w:szCs w:val="22"/>
        </w:rPr>
        <w:fldChar w:fldCharType="end"/>
      </w:r>
      <w:r w:rsidR="00895ABF" w:rsidRPr="006973EB">
        <w:rPr>
          <w:color w:val="auto"/>
          <w:szCs w:val="22"/>
        </w:rPr>
        <w:t xml:space="preserve"> nº </w:t>
      </w:r>
      <w:r w:rsidR="00895ABF" w:rsidRPr="006973EB">
        <w:rPr>
          <w:color w:val="auto"/>
          <w:szCs w:val="22"/>
        </w:rPr>
        <w:fldChar w:fldCharType="begin"/>
      </w:r>
      <w:r w:rsidR="00895ABF" w:rsidRPr="006973EB">
        <w:rPr>
          <w:color w:val="auto"/>
          <w:szCs w:val="22"/>
        </w:rPr>
        <w:instrText xml:space="preserve"> REF  Número  \* MERGEFORMAT </w:instrText>
      </w:r>
      <w:r w:rsidR="00895ABF" w:rsidRPr="006973EB">
        <w:rPr>
          <w:color w:val="auto"/>
          <w:szCs w:val="22"/>
        </w:rPr>
        <w:fldChar w:fldCharType="separate"/>
      </w:r>
      <w:sdt>
        <w:sdtPr>
          <w:rPr>
            <w:bCs/>
            <w:color w:val="auto"/>
            <w:szCs w:val="22"/>
          </w:rPr>
          <w:id w:val="-1417852984"/>
          <w:placeholder>
            <w:docPart w:val="B3F7D06624C74424BF602BFF7B8627A4"/>
          </w:placeholder>
        </w:sdtPr>
        <w:sdtEndPr/>
        <w:sdtContent>
          <w:r w:rsidR="00E40CE2" w:rsidRPr="00E40CE2">
            <w:rPr>
              <w:bCs/>
              <w:color w:val="auto"/>
              <w:szCs w:val="22"/>
            </w:rPr>
            <w:t>.../2023</w:t>
          </w:r>
        </w:sdtContent>
      </w:sdt>
      <w:r w:rsidR="00895ABF" w:rsidRPr="006973EB">
        <w:rPr>
          <w:color w:val="auto"/>
          <w:szCs w:val="22"/>
        </w:rPr>
        <w:fldChar w:fldCharType="end"/>
      </w:r>
      <w:r w:rsidR="00895ABF"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sidR="000E5C9C">
        <w:rPr>
          <w:b/>
          <w:color w:val="auto"/>
          <w:szCs w:val="22"/>
        </w:rPr>
        <w:t>, pelo item XX</w:t>
      </w:r>
      <w:r w:rsidR="00706891">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0E5C9C" w:rsidRPr="000E5C9C" w:rsidRDefault="000E5C9C" w:rsidP="000E5C9C">
      <w:pPr>
        <w:pStyle w:val="Corpodetexto"/>
        <w:spacing w:line="200" w:lineRule="atLeast"/>
        <w:rPr>
          <w:bCs/>
          <w:color w:val="auto"/>
          <w:szCs w:val="22"/>
        </w:rPr>
      </w:pPr>
      <w:r w:rsidRPr="000E5C9C">
        <w:rPr>
          <w:bCs/>
          <w:color w:val="auto"/>
          <w:szCs w:val="22"/>
        </w:rPr>
        <w:t>A forma de execução será DIRETA, com fornecimento integral.</w:t>
      </w:r>
    </w:p>
    <w:p w:rsidR="000E5C9C" w:rsidRPr="000E5C9C" w:rsidRDefault="000E5C9C" w:rsidP="000E5C9C">
      <w:pPr>
        <w:pStyle w:val="Corpodetexto"/>
        <w:spacing w:line="200" w:lineRule="atLeast"/>
        <w:rPr>
          <w:bCs/>
          <w:color w:val="auto"/>
          <w:szCs w:val="22"/>
        </w:rPr>
      </w:pPr>
    </w:p>
    <w:p w:rsidR="000E5C9C" w:rsidRPr="000E5C9C" w:rsidRDefault="000E5C9C" w:rsidP="000E5C9C">
      <w:pPr>
        <w:pStyle w:val="Corpodetexto"/>
        <w:spacing w:line="200" w:lineRule="atLeast"/>
        <w:rPr>
          <w:bCs/>
          <w:color w:val="auto"/>
          <w:szCs w:val="22"/>
        </w:rPr>
      </w:pPr>
      <w:r>
        <w:rPr>
          <w:b/>
          <w:bCs/>
          <w:color w:val="auto"/>
          <w:szCs w:val="22"/>
        </w:rPr>
        <w:t>Parágrafo Primeiro</w:t>
      </w:r>
      <w:r w:rsidRPr="000E5C9C">
        <w:rPr>
          <w:bCs/>
          <w:color w:val="auto"/>
          <w:szCs w:val="22"/>
        </w:rPr>
        <w:t xml:space="preserve">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672D5E" w:rsidRDefault="000E5C9C" w:rsidP="000E5C9C">
      <w:pPr>
        <w:pStyle w:val="Corpodetexto"/>
        <w:spacing w:line="200" w:lineRule="atLeast"/>
        <w:rPr>
          <w:bCs/>
          <w:color w:val="auto"/>
          <w:szCs w:val="22"/>
        </w:rPr>
      </w:pPr>
      <w:r>
        <w:rPr>
          <w:b/>
          <w:bCs/>
          <w:color w:val="auto"/>
          <w:szCs w:val="22"/>
        </w:rPr>
        <w:t>Parágrafo Segundo</w:t>
      </w:r>
      <w:r w:rsidRPr="000E5C9C">
        <w:rPr>
          <w:bCs/>
          <w:color w:val="auto"/>
          <w:szCs w:val="22"/>
        </w:rPr>
        <w:t xml:space="preserve"> – Os bens a serem adquiridos serão fornecidos em remessa única, em prazo máximo de 10 (dez) dias corridos após o recebimento da ordem de fornecimento, após agendamento através do telefone </w:t>
      </w:r>
      <w:r w:rsidR="007D3AFA" w:rsidRPr="007D3AFA">
        <w:rPr>
          <w:bCs/>
          <w:color w:val="auto"/>
          <w:szCs w:val="22"/>
        </w:rPr>
        <w:t>(</w:t>
      </w:r>
      <w:r w:rsidR="00867E60" w:rsidRPr="00867E60">
        <w:rPr>
          <w:bCs/>
          <w:color w:val="auto"/>
          <w:szCs w:val="22"/>
        </w:rPr>
        <w:t>22)2566-6840 SME</w:t>
      </w:r>
      <w:r w:rsidRPr="000E5C9C">
        <w:rPr>
          <w:bCs/>
          <w:color w:val="auto"/>
          <w:szCs w:val="22"/>
        </w:rPr>
        <w:t>, de segunda a sexta-feira, de 9h às 12h e das 13h às 17h, nos seguintes endereços:</w:t>
      </w:r>
    </w:p>
    <w:tbl>
      <w:tblPr>
        <w:tblW w:w="9603" w:type="dxa"/>
        <w:tblInd w:w="-72" w:type="dxa"/>
        <w:tblLayout w:type="fixed"/>
        <w:tblCellMar>
          <w:left w:w="70" w:type="dxa"/>
          <w:right w:w="70" w:type="dxa"/>
        </w:tblCellMar>
        <w:tblLook w:val="04A0" w:firstRow="1" w:lastRow="0" w:firstColumn="1" w:lastColumn="0" w:noHBand="0" w:noVBand="1"/>
      </w:tblPr>
      <w:tblGrid>
        <w:gridCol w:w="425"/>
        <w:gridCol w:w="3125"/>
        <w:gridCol w:w="1072"/>
        <w:gridCol w:w="936"/>
        <w:gridCol w:w="866"/>
        <w:gridCol w:w="1123"/>
        <w:gridCol w:w="900"/>
        <w:gridCol w:w="1156"/>
      </w:tblGrid>
      <w:tr w:rsidR="00867E60" w:rsidRPr="001C6240" w:rsidTr="00823F08">
        <w:trPr>
          <w:trHeight w:val="910"/>
        </w:trPr>
        <w:tc>
          <w:tcPr>
            <w:tcW w:w="425"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867E60" w:rsidRPr="001C6240" w:rsidRDefault="00867E60" w:rsidP="00823F08">
            <w:pPr>
              <w:jc w:val="center"/>
              <w:rPr>
                <w:b/>
                <w:bCs/>
                <w:sz w:val="20"/>
              </w:rPr>
            </w:pPr>
            <w:r w:rsidRPr="001C6240">
              <w:rPr>
                <w:b/>
                <w:bCs/>
                <w:sz w:val="20"/>
              </w:rPr>
              <w:lastRenderedPageBreak/>
              <w:t>Nº</w:t>
            </w:r>
          </w:p>
        </w:tc>
        <w:tc>
          <w:tcPr>
            <w:tcW w:w="3125" w:type="dxa"/>
            <w:tcBorders>
              <w:top w:val="single" w:sz="4" w:space="0" w:color="auto"/>
              <w:left w:val="nil"/>
              <w:bottom w:val="single" w:sz="4" w:space="0" w:color="auto"/>
              <w:right w:val="single" w:sz="4" w:space="0" w:color="auto"/>
            </w:tcBorders>
            <w:shd w:val="clear" w:color="000000" w:fill="DBE5F1"/>
            <w:noWrap/>
            <w:vAlign w:val="center"/>
            <w:hideMark/>
          </w:tcPr>
          <w:p w:rsidR="00867E60" w:rsidRPr="001C6240" w:rsidRDefault="00867E60" w:rsidP="00823F08">
            <w:pPr>
              <w:jc w:val="center"/>
              <w:rPr>
                <w:b/>
                <w:bCs/>
                <w:sz w:val="20"/>
              </w:rPr>
            </w:pPr>
            <w:r w:rsidRPr="001C6240">
              <w:rPr>
                <w:b/>
                <w:bCs/>
                <w:sz w:val="20"/>
              </w:rPr>
              <w:t>Unidades Escolares</w:t>
            </w:r>
          </w:p>
        </w:tc>
        <w:tc>
          <w:tcPr>
            <w:tcW w:w="1072" w:type="dxa"/>
            <w:tcBorders>
              <w:top w:val="single" w:sz="4" w:space="0" w:color="auto"/>
              <w:left w:val="nil"/>
              <w:bottom w:val="single" w:sz="4" w:space="0" w:color="auto"/>
              <w:right w:val="single" w:sz="4" w:space="0" w:color="auto"/>
            </w:tcBorders>
            <w:shd w:val="clear" w:color="000000" w:fill="DBE5F1"/>
            <w:vAlign w:val="center"/>
            <w:hideMark/>
          </w:tcPr>
          <w:p w:rsidR="00867E60" w:rsidRPr="001C6240" w:rsidRDefault="00867E60" w:rsidP="00823F08">
            <w:pPr>
              <w:jc w:val="center"/>
              <w:rPr>
                <w:b/>
                <w:bCs/>
                <w:sz w:val="20"/>
              </w:rPr>
            </w:pPr>
            <w:r w:rsidRPr="001C6240">
              <w:rPr>
                <w:b/>
                <w:bCs/>
                <w:sz w:val="20"/>
              </w:rPr>
              <w:t>Item 0</w:t>
            </w:r>
            <w:r>
              <w:rPr>
                <w:b/>
                <w:bCs/>
                <w:sz w:val="20"/>
              </w:rPr>
              <w:t>4</w:t>
            </w:r>
            <w:r w:rsidRPr="001C6240">
              <w:rPr>
                <w:b/>
                <w:bCs/>
                <w:sz w:val="20"/>
              </w:rPr>
              <w:br/>
              <w:t>Parquinho 2 torres</w:t>
            </w:r>
          </w:p>
        </w:tc>
        <w:tc>
          <w:tcPr>
            <w:tcW w:w="936" w:type="dxa"/>
            <w:tcBorders>
              <w:top w:val="single" w:sz="4" w:space="0" w:color="auto"/>
              <w:left w:val="nil"/>
              <w:bottom w:val="single" w:sz="4" w:space="0" w:color="auto"/>
              <w:right w:val="single" w:sz="4" w:space="0" w:color="auto"/>
            </w:tcBorders>
            <w:shd w:val="clear" w:color="000000" w:fill="DBE5F1"/>
            <w:vAlign w:val="center"/>
            <w:hideMark/>
          </w:tcPr>
          <w:p w:rsidR="00867E60" w:rsidRPr="001C6240" w:rsidRDefault="00867E60" w:rsidP="00823F08">
            <w:pPr>
              <w:jc w:val="center"/>
              <w:rPr>
                <w:b/>
                <w:bCs/>
                <w:sz w:val="20"/>
              </w:rPr>
            </w:pPr>
            <w:r w:rsidRPr="001C6240">
              <w:rPr>
                <w:b/>
                <w:bCs/>
                <w:sz w:val="20"/>
              </w:rPr>
              <w:t>Item 0</w:t>
            </w:r>
            <w:r>
              <w:rPr>
                <w:b/>
                <w:bCs/>
                <w:sz w:val="20"/>
              </w:rPr>
              <w:t>5</w:t>
            </w:r>
            <w:r w:rsidRPr="001C6240">
              <w:rPr>
                <w:b/>
                <w:bCs/>
                <w:sz w:val="20"/>
              </w:rPr>
              <w:br/>
              <w:t>Casinha</w:t>
            </w:r>
          </w:p>
        </w:tc>
        <w:tc>
          <w:tcPr>
            <w:tcW w:w="866" w:type="dxa"/>
            <w:tcBorders>
              <w:top w:val="single" w:sz="4" w:space="0" w:color="auto"/>
              <w:left w:val="nil"/>
              <w:bottom w:val="single" w:sz="4" w:space="0" w:color="auto"/>
              <w:right w:val="single" w:sz="4" w:space="0" w:color="auto"/>
            </w:tcBorders>
            <w:shd w:val="clear" w:color="000000" w:fill="DBE5F1"/>
            <w:vAlign w:val="center"/>
            <w:hideMark/>
          </w:tcPr>
          <w:p w:rsidR="00867E60" w:rsidRPr="001C6240" w:rsidRDefault="00867E60" w:rsidP="00823F08">
            <w:pPr>
              <w:jc w:val="center"/>
              <w:rPr>
                <w:b/>
                <w:bCs/>
                <w:sz w:val="20"/>
              </w:rPr>
            </w:pPr>
            <w:r w:rsidRPr="001C6240">
              <w:rPr>
                <w:b/>
                <w:bCs/>
                <w:sz w:val="20"/>
              </w:rPr>
              <w:t>Item 0</w:t>
            </w:r>
            <w:r>
              <w:rPr>
                <w:b/>
                <w:bCs/>
                <w:sz w:val="20"/>
              </w:rPr>
              <w:t>6</w:t>
            </w:r>
            <w:r w:rsidRPr="001C6240">
              <w:rPr>
                <w:b/>
                <w:bCs/>
                <w:sz w:val="20"/>
              </w:rPr>
              <w:br/>
              <w:t>Escorregador</w:t>
            </w:r>
          </w:p>
        </w:tc>
        <w:tc>
          <w:tcPr>
            <w:tcW w:w="1123" w:type="dxa"/>
            <w:tcBorders>
              <w:top w:val="single" w:sz="4" w:space="0" w:color="auto"/>
              <w:left w:val="nil"/>
              <w:bottom w:val="single" w:sz="4" w:space="0" w:color="auto"/>
              <w:right w:val="single" w:sz="4" w:space="0" w:color="auto"/>
            </w:tcBorders>
            <w:shd w:val="clear" w:color="000000" w:fill="DBE5F1"/>
            <w:vAlign w:val="center"/>
            <w:hideMark/>
          </w:tcPr>
          <w:p w:rsidR="00867E60" w:rsidRPr="001C6240" w:rsidRDefault="00867E60" w:rsidP="00823F08">
            <w:pPr>
              <w:jc w:val="center"/>
              <w:rPr>
                <w:b/>
                <w:bCs/>
                <w:sz w:val="20"/>
              </w:rPr>
            </w:pPr>
            <w:r w:rsidRPr="001C6240">
              <w:rPr>
                <w:b/>
                <w:bCs/>
                <w:sz w:val="20"/>
              </w:rPr>
              <w:t>Item 0</w:t>
            </w:r>
            <w:r>
              <w:rPr>
                <w:b/>
                <w:bCs/>
                <w:sz w:val="20"/>
              </w:rPr>
              <w:t>7</w:t>
            </w:r>
            <w:r w:rsidRPr="001C6240">
              <w:rPr>
                <w:b/>
                <w:bCs/>
                <w:sz w:val="20"/>
              </w:rPr>
              <w:br/>
              <w:t>Parquinho 2 torre</w:t>
            </w:r>
          </w:p>
        </w:tc>
        <w:tc>
          <w:tcPr>
            <w:tcW w:w="900" w:type="dxa"/>
            <w:tcBorders>
              <w:top w:val="single" w:sz="4" w:space="0" w:color="auto"/>
              <w:left w:val="nil"/>
              <w:bottom w:val="single" w:sz="4" w:space="0" w:color="auto"/>
              <w:right w:val="single" w:sz="4" w:space="0" w:color="auto"/>
            </w:tcBorders>
            <w:shd w:val="clear" w:color="000000" w:fill="DBE5F1"/>
            <w:vAlign w:val="center"/>
            <w:hideMark/>
          </w:tcPr>
          <w:p w:rsidR="00867E60" w:rsidRPr="001C6240" w:rsidRDefault="00867E60" w:rsidP="00823F08">
            <w:pPr>
              <w:jc w:val="center"/>
              <w:rPr>
                <w:b/>
                <w:bCs/>
                <w:sz w:val="20"/>
              </w:rPr>
            </w:pPr>
            <w:r w:rsidRPr="001C6240">
              <w:rPr>
                <w:b/>
                <w:bCs/>
                <w:sz w:val="20"/>
              </w:rPr>
              <w:t>Item 0</w:t>
            </w:r>
            <w:r>
              <w:rPr>
                <w:b/>
                <w:bCs/>
                <w:sz w:val="20"/>
              </w:rPr>
              <w:t>8</w:t>
            </w:r>
            <w:r w:rsidRPr="001C6240">
              <w:rPr>
                <w:b/>
                <w:bCs/>
                <w:sz w:val="20"/>
              </w:rPr>
              <w:br/>
              <w:t>Túnel</w:t>
            </w:r>
          </w:p>
        </w:tc>
        <w:tc>
          <w:tcPr>
            <w:tcW w:w="1156" w:type="dxa"/>
            <w:tcBorders>
              <w:top w:val="single" w:sz="4" w:space="0" w:color="auto"/>
              <w:left w:val="nil"/>
              <w:bottom w:val="single" w:sz="4" w:space="0" w:color="auto"/>
              <w:right w:val="single" w:sz="4" w:space="0" w:color="auto"/>
            </w:tcBorders>
            <w:shd w:val="clear" w:color="000000" w:fill="DBE5F1"/>
            <w:vAlign w:val="center"/>
            <w:hideMark/>
          </w:tcPr>
          <w:p w:rsidR="00867E60" w:rsidRPr="001C6240" w:rsidRDefault="00867E60" w:rsidP="00823F08">
            <w:pPr>
              <w:jc w:val="center"/>
              <w:rPr>
                <w:b/>
                <w:bCs/>
                <w:sz w:val="20"/>
              </w:rPr>
            </w:pPr>
            <w:r w:rsidRPr="001C6240">
              <w:rPr>
                <w:b/>
                <w:bCs/>
                <w:sz w:val="20"/>
              </w:rPr>
              <w:t>Item 0</w:t>
            </w:r>
            <w:r>
              <w:rPr>
                <w:b/>
                <w:bCs/>
                <w:sz w:val="20"/>
              </w:rPr>
              <w:t>9</w:t>
            </w:r>
            <w:r w:rsidRPr="001C6240">
              <w:rPr>
                <w:b/>
                <w:bCs/>
                <w:sz w:val="20"/>
              </w:rPr>
              <w:br/>
              <w:t>Gangorra</w:t>
            </w:r>
          </w:p>
        </w:tc>
      </w:tr>
      <w:tr w:rsidR="00867E60" w:rsidRPr="001C6240" w:rsidTr="00823F08">
        <w:trPr>
          <w:trHeight w:val="91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b/>
                <w:bCs/>
                <w:sz w:val="20"/>
              </w:rPr>
            </w:pPr>
            <w:r w:rsidRPr="001C6240">
              <w:rPr>
                <w:b/>
                <w:bCs/>
                <w:sz w:val="20"/>
              </w:rPr>
              <w:t>1</w:t>
            </w:r>
          </w:p>
        </w:tc>
        <w:tc>
          <w:tcPr>
            <w:tcW w:w="3125" w:type="dxa"/>
            <w:tcBorders>
              <w:top w:val="nil"/>
              <w:left w:val="nil"/>
              <w:bottom w:val="single" w:sz="4" w:space="0" w:color="auto"/>
              <w:right w:val="single" w:sz="4" w:space="0" w:color="auto"/>
            </w:tcBorders>
            <w:shd w:val="clear" w:color="auto" w:fill="auto"/>
            <w:vAlign w:val="center"/>
            <w:hideMark/>
          </w:tcPr>
          <w:p w:rsidR="00867E60" w:rsidRPr="001C6240" w:rsidRDefault="00867E60" w:rsidP="00823F08">
            <w:pPr>
              <w:rPr>
                <w:sz w:val="20"/>
              </w:rPr>
            </w:pPr>
            <w:r w:rsidRPr="001C6240">
              <w:rPr>
                <w:b/>
                <w:bCs/>
                <w:sz w:val="20"/>
              </w:rPr>
              <w:t>Creche Mun. Darcília Vieira Jasmim</w:t>
            </w:r>
            <w:r w:rsidRPr="001C6240">
              <w:rPr>
                <w:b/>
                <w:bCs/>
                <w:sz w:val="20"/>
              </w:rPr>
              <w:br/>
            </w:r>
            <w:r w:rsidRPr="001C6240">
              <w:rPr>
                <w:sz w:val="20"/>
              </w:rPr>
              <w:t>Rua João Batista Jasmim, 28 - São Miguel - 1º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3</w:t>
            </w:r>
          </w:p>
        </w:tc>
        <w:tc>
          <w:tcPr>
            <w:tcW w:w="1123"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2</w:t>
            </w:r>
          </w:p>
        </w:tc>
        <w:tc>
          <w:tcPr>
            <w:tcW w:w="115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4</w:t>
            </w:r>
          </w:p>
        </w:tc>
      </w:tr>
      <w:tr w:rsidR="00867E60" w:rsidRPr="001C6240" w:rsidTr="00823F08">
        <w:trPr>
          <w:trHeight w:val="91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b/>
                <w:bCs/>
                <w:sz w:val="20"/>
              </w:rPr>
            </w:pPr>
            <w:r w:rsidRPr="001C6240">
              <w:rPr>
                <w:b/>
                <w:bCs/>
                <w:sz w:val="20"/>
              </w:rPr>
              <w:t>2</w:t>
            </w:r>
          </w:p>
        </w:tc>
        <w:tc>
          <w:tcPr>
            <w:tcW w:w="3125" w:type="dxa"/>
            <w:tcBorders>
              <w:top w:val="nil"/>
              <w:left w:val="nil"/>
              <w:bottom w:val="single" w:sz="4" w:space="0" w:color="auto"/>
              <w:right w:val="single" w:sz="4" w:space="0" w:color="auto"/>
            </w:tcBorders>
            <w:shd w:val="clear" w:color="auto" w:fill="auto"/>
            <w:vAlign w:val="center"/>
            <w:hideMark/>
          </w:tcPr>
          <w:p w:rsidR="00867E60" w:rsidRPr="001C6240" w:rsidRDefault="00867E60" w:rsidP="00823F08">
            <w:pPr>
              <w:rPr>
                <w:sz w:val="20"/>
              </w:rPr>
            </w:pPr>
            <w:r w:rsidRPr="001C6240">
              <w:rPr>
                <w:b/>
                <w:bCs/>
                <w:sz w:val="20"/>
              </w:rPr>
              <w:t>Creche Mun.Maria José Calvão Lobosco</w:t>
            </w:r>
            <w:r w:rsidRPr="001C6240">
              <w:rPr>
                <w:sz w:val="20"/>
              </w:rPr>
              <w:br/>
              <w:t>Rua Benedicto Figueira de Barros, s/nº - Jardim Boa Esperança - 1º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2</w:t>
            </w:r>
          </w:p>
        </w:tc>
        <w:tc>
          <w:tcPr>
            <w:tcW w:w="1123"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2</w:t>
            </w:r>
          </w:p>
        </w:tc>
        <w:tc>
          <w:tcPr>
            <w:tcW w:w="115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3</w:t>
            </w:r>
          </w:p>
        </w:tc>
      </w:tr>
      <w:tr w:rsidR="00867E60" w:rsidRPr="001C6240" w:rsidTr="00823F08">
        <w:trPr>
          <w:trHeight w:val="1214"/>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b/>
                <w:bCs/>
                <w:sz w:val="20"/>
              </w:rPr>
            </w:pPr>
            <w:r w:rsidRPr="001C6240">
              <w:rPr>
                <w:b/>
                <w:bCs/>
                <w:sz w:val="20"/>
              </w:rPr>
              <w:t>3</w:t>
            </w:r>
          </w:p>
        </w:tc>
        <w:tc>
          <w:tcPr>
            <w:tcW w:w="3125" w:type="dxa"/>
            <w:tcBorders>
              <w:top w:val="nil"/>
              <w:left w:val="nil"/>
              <w:bottom w:val="single" w:sz="4" w:space="0" w:color="auto"/>
              <w:right w:val="single" w:sz="4" w:space="0" w:color="auto"/>
            </w:tcBorders>
            <w:shd w:val="clear" w:color="auto" w:fill="auto"/>
            <w:vAlign w:val="center"/>
            <w:hideMark/>
          </w:tcPr>
          <w:p w:rsidR="00867E60" w:rsidRPr="001C6240" w:rsidRDefault="00867E60" w:rsidP="00823F08">
            <w:pPr>
              <w:rPr>
                <w:sz w:val="20"/>
              </w:rPr>
            </w:pPr>
            <w:r w:rsidRPr="001C6240">
              <w:rPr>
                <w:b/>
                <w:bCs/>
                <w:sz w:val="20"/>
              </w:rPr>
              <w:t>Centro de Educação Infantil Viviane Verly Pereira</w:t>
            </w:r>
            <w:r w:rsidRPr="001C6240">
              <w:rPr>
                <w:sz w:val="20"/>
              </w:rPr>
              <w:br/>
              <w:t>Rua Eno Feliciano Pinto,  São Miguel - 1º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4</w:t>
            </w:r>
          </w:p>
        </w:tc>
        <w:tc>
          <w:tcPr>
            <w:tcW w:w="1123"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2</w:t>
            </w:r>
          </w:p>
        </w:tc>
        <w:tc>
          <w:tcPr>
            <w:tcW w:w="900"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3</w:t>
            </w:r>
          </w:p>
        </w:tc>
        <w:tc>
          <w:tcPr>
            <w:tcW w:w="115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5</w:t>
            </w:r>
          </w:p>
        </w:tc>
      </w:tr>
      <w:tr w:rsidR="00867E60" w:rsidRPr="001C6240" w:rsidTr="00823F08">
        <w:trPr>
          <w:trHeight w:val="1214"/>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b/>
                <w:bCs/>
                <w:sz w:val="20"/>
              </w:rPr>
            </w:pPr>
            <w:r w:rsidRPr="001C6240">
              <w:rPr>
                <w:b/>
                <w:bCs/>
                <w:sz w:val="20"/>
              </w:rPr>
              <w:t>4</w:t>
            </w:r>
          </w:p>
        </w:tc>
        <w:tc>
          <w:tcPr>
            <w:tcW w:w="3125" w:type="dxa"/>
            <w:tcBorders>
              <w:top w:val="nil"/>
              <w:left w:val="nil"/>
              <w:bottom w:val="single" w:sz="4" w:space="0" w:color="auto"/>
              <w:right w:val="single" w:sz="4" w:space="0" w:color="auto"/>
            </w:tcBorders>
            <w:shd w:val="clear" w:color="auto" w:fill="auto"/>
            <w:vAlign w:val="center"/>
            <w:hideMark/>
          </w:tcPr>
          <w:p w:rsidR="00867E60" w:rsidRPr="001C6240" w:rsidRDefault="00867E60" w:rsidP="00823F08">
            <w:pPr>
              <w:rPr>
                <w:sz w:val="20"/>
              </w:rPr>
            </w:pPr>
            <w:r w:rsidRPr="001C6240">
              <w:rPr>
                <w:b/>
                <w:bCs/>
                <w:sz w:val="20"/>
              </w:rPr>
              <w:t>Centro de Educação Municipal Amanda Farias Almeida</w:t>
            </w:r>
            <w:r w:rsidRPr="001C6240">
              <w:rPr>
                <w:sz w:val="20"/>
              </w:rPr>
              <w:br/>
              <w:t>Praça José Cláudio Monnerat,  Banquete - 3º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4</w:t>
            </w:r>
          </w:p>
        </w:tc>
        <w:tc>
          <w:tcPr>
            <w:tcW w:w="1123"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2</w:t>
            </w:r>
          </w:p>
        </w:tc>
        <w:tc>
          <w:tcPr>
            <w:tcW w:w="115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4</w:t>
            </w:r>
          </w:p>
        </w:tc>
      </w:tr>
      <w:tr w:rsidR="00867E60" w:rsidRPr="001C6240" w:rsidTr="00823F08">
        <w:trPr>
          <w:trHeight w:val="91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b/>
                <w:bCs/>
                <w:sz w:val="20"/>
              </w:rPr>
            </w:pPr>
            <w:r w:rsidRPr="001C6240">
              <w:rPr>
                <w:b/>
                <w:bCs/>
                <w:sz w:val="20"/>
              </w:rPr>
              <w:t>5</w:t>
            </w:r>
          </w:p>
        </w:tc>
        <w:tc>
          <w:tcPr>
            <w:tcW w:w="3125" w:type="dxa"/>
            <w:tcBorders>
              <w:top w:val="nil"/>
              <w:left w:val="nil"/>
              <w:bottom w:val="single" w:sz="4" w:space="0" w:color="auto"/>
              <w:right w:val="single" w:sz="4" w:space="0" w:color="auto"/>
            </w:tcBorders>
            <w:shd w:val="clear" w:color="auto" w:fill="auto"/>
            <w:vAlign w:val="center"/>
            <w:hideMark/>
          </w:tcPr>
          <w:p w:rsidR="00867E60" w:rsidRPr="001C6240" w:rsidRDefault="00867E60" w:rsidP="00823F08">
            <w:pPr>
              <w:rPr>
                <w:sz w:val="20"/>
              </w:rPr>
            </w:pPr>
            <w:r w:rsidRPr="001C6240">
              <w:rPr>
                <w:b/>
                <w:bCs/>
                <w:sz w:val="20"/>
              </w:rPr>
              <w:t>Escola Municipal Antônio Gomes de Azevedo</w:t>
            </w:r>
            <w:r w:rsidRPr="001C6240">
              <w:rPr>
                <w:sz w:val="20"/>
              </w:rPr>
              <w:br/>
              <w:t>Bairro de Fátima, São José do Ribeirão - 2º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3</w:t>
            </w:r>
          </w:p>
        </w:tc>
        <w:tc>
          <w:tcPr>
            <w:tcW w:w="1123"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115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4</w:t>
            </w:r>
          </w:p>
        </w:tc>
      </w:tr>
      <w:tr w:rsidR="00867E60" w:rsidRPr="001C6240" w:rsidTr="00823F08">
        <w:trPr>
          <w:trHeight w:val="91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b/>
                <w:bCs/>
                <w:sz w:val="20"/>
              </w:rPr>
            </w:pPr>
            <w:r w:rsidRPr="001C6240">
              <w:rPr>
                <w:b/>
                <w:bCs/>
                <w:sz w:val="20"/>
              </w:rPr>
              <w:t>6</w:t>
            </w:r>
          </w:p>
        </w:tc>
        <w:tc>
          <w:tcPr>
            <w:tcW w:w="3125" w:type="dxa"/>
            <w:tcBorders>
              <w:top w:val="nil"/>
              <w:left w:val="nil"/>
              <w:bottom w:val="single" w:sz="4" w:space="0" w:color="auto"/>
              <w:right w:val="single" w:sz="4" w:space="0" w:color="auto"/>
            </w:tcBorders>
            <w:shd w:val="clear" w:color="auto" w:fill="auto"/>
            <w:vAlign w:val="center"/>
            <w:hideMark/>
          </w:tcPr>
          <w:p w:rsidR="00867E60" w:rsidRPr="001C6240" w:rsidRDefault="00867E60" w:rsidP="00823F08">
            <w:pPr>
              <w:rPr>
                <w:sz w:val="20"/>
              </w:rPr>
            </w:pPr>
            <w:r w:rsidRPr="001C6240">
              <w:rPr>
                <w:b/>
                <w:bCs/>
                <w:sz w:val="20"/>
              </w:rPr>
              <w:t>Escola Municipalizada Cely Veloso de Souza</w:t>
            </w:r>
            <w:r w:rsidRPr="001C6240">
              <w:rPr>
                <w:sz w:val="20"/>
              </w:rPr>
              <w:br/>
              <w:t>Jaracatiá, São José do Ribeirão - 2º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1123"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0</w:t>
            </w:r>
          </w:p>
        </w:tc>
        <w:tc>
          <w:tcPr>
            <w:tcW w:w="115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2</w:t>
            </w:r>
          </w:p>
        </w:tc>
      </w:tr>
      <w:tr w:rsidR="00867E60" w:rsidRPr="001C6240" w:rsidTr="00823F08">
        <w:trPr>
          <w:trHeight w:val="121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b/>
                <w:bCs/>
                <w:sz w:val="20"/>
              </w:rPr>
            </w:pPr>
            <w:r w:rsidRPr="001C6240">
              <w:rPr>
                <w:b/>
                <w:bCs/>
                <w:sz w:val="20"/>
              </w:rPr>
              <w:t>7</w:t>
            </w:r>
          </w:p>
        </w:tc>
        <w:tc>
          <w:tcPr>
            <w:tcW w:w="3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E60" w:rsidRPr="001C6240" w:rsidRDefault="00867E60" w:rsidP="00823F08">
            <w:pPr>
              <w:rPr>
                <w:sz w:val="20"/>
              </w:rPr>
            </w:pPr>
            <w:r w:rsidRPr="001C6240">
              <w:rPr>
                <w:b/>
                <w:bCs/>
                <w:sz w:val="20"/>
              </w:rPr>
              <w:t>Escola Municipalizada César Monteiro</w:t>
            </w:r>
            <w:r w:rsidRPr="001C6240">
              <w:rPr>
                <w:sz w:val="20"/>
              </w:rPr>
              <w:br/>
              <w:t>Rua Crésio Coelho Caetano, s/nº Alto de São José, São José do Ribeirão - 2º Distrito - Bom Jardim/RJ.</w:t>
            </w:r>
          </w:p>
        </w:tc>
        <w:tc>
          <w:tcPr>
            <w:tcW w:w="10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4</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0</w:t>
            </w:r>
          </w:p>
        </w:tc>
        <w:tc>
          <w:tcPr>
            <w:tcW w:w="11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5</w:t>
            </w:r>
          </w:p>
        </w:tc>
      </w:tr>
      <w:tr w:rsidR="00867E60" w:rsidRPr="001C6240" w:rsidTr="00823F08">
        <w:trPr>
          <w:trHeight w:val="121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b/>
                <w:bCs/>
                <w:sz w:val="20"/>
              </w:rPr>
            </w:pPr>
            <w:r w:rsidRPr="001C6240">
              <w:rPr>
                <w:b/>
                <w:bCs/>
                <w:sz w:val="20"/>
              </w:rPr>
              <w:t>8</w:t>
            </w:r>
          </w:p>
        </w:tc>
        <w:tc>
          <w:tcPr>
            <w:tcW w:w="3125" w:type="dxa"/>
            <w:tcBorders>
              <w:top w:val="single" w:sz="4" w:space="0" w:color="auto"/>
              <w:left w:val="nil"/>
              <w:bottom w:val="single" w:sz="4" w:space="0" w:color="auto"/>
              <w:right w:val="single" w:sz="4" w:space="0" w:color="auto"/>
            </w:tcBorders>
            <w:shd w:val="clear" w:color="auto" w:fill="auto"/>
            <w:vAlign w:val="center"/>
            <w:hideMark/>
          </w:tcPr>
          <w:p w:rsidR="00867E60" w:rsidRPr="001C6240" w:rsidRDefault="00867E60" w:rsidP="00823F08">
            <w:pPr>
              <w:rPr>
                <w:sz w:val="20"/>
              </w:rPr>
            </w:pPr>
            <w:r w:rsidRPr="001C6240">
              <w:rPr>
                <w:b/>
                <w:bCs/>
                <w:sz w:val="20"/>
              </w:rPr>
              <w:t>Escola Municipalizada Joana Cantanheda Monnerat</w:t>
            </w:r>
            <w:r w:rsidRPr="001C6240">
              <w:rPr>
                <w:sz w:val="20"/>
              </w:rPr>
              <w:br/>
              <w:t>Rua Ponte do Berçot, 1º Distrito - Bom Jardim/RJ.</w:t>
            </w:r>
          </w:p>
        </w:tc>
        <w:tc>
          <w:tcPr>
            <w:tcW w:w="1072" w:type="dxa"/>
            <w:tcBorders>
              <w:top w:val="single" w:sz="4" w:space="0" w:color="auto"/>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1123" w:type="dxa"/>
            <w:tcBorders>
              <w:top w:val="single" w:sz="4" w:space="0" w:color="auto"/>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0</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r>
      <w:tr w:rsidR="00867E60" w:rsidRPr="001C6240" w:rsidTr="00823F08">
        <w:trPr>
          <w:trHeight w:val="91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b/>
                <w:bCs/>
                <w:sz w:val="20"/>
              </w:rPr>
            </w:pPr>
            <w:r w:rsidRPr="001C6240">
              <w:rPr>
                <w:b/>
                <w:bCs/>
                <w:sz w:val="20"/>
              </w:rPr>
              <w:t>9</w:t>
            </w:r>
          </w:p>
        </w:tc>
        <w:tc>
          <w:tcPr>
            <w:tcW w:w="3125" w:type="dxa"/>
            <w:tcBorders>
              <w:top w:val="nil"/>
              <w:left w:val="nil"/>
              <w:bottom w:val="single" w:sz="4" w:space="0" w:color="auto"/>
              <w:right w:val="single" w:sz="4" w:space="0" w:color="auto"/>
            </w:tcBorders>
            <w:shd w:val="clear" w:color="auto" w:fill="auto"/>
            <w:vAlign w:val="center"/>
            <w:hideMark/>
          </w:tcPr>
          <w:p w:rsidR="00867E60" w:rsidRPr="001C6240" w:rsidRDefault="00867E60" w:rsidP="00823F08">
            <w:pPr>
              <w:rPr>
                <w:sz w:val="20"/>
              </w:rPr>
            </w:pPr>
            <w:r w:rsidRPr="001C6240">
              <w:rPr>
                <w:b/>
                <w:bCs/>
                <w:sz w:val="20"/>
              </w:rPr>
              <w:t>Escola Municipalizada José Luiz Erthal</w:t>
            </w:r>
            <w:r w:rsidRPr="001C6240">
              <w:rPr>
                <w:sz w:val="20"/>
              </w:rPr>
              <w:br/>
              <w:t>Fazenda Fortaleza, Barra Alegre - 4º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2</w:t>
            </w:r>
          </w:p>
        </w:tc>
        <w:tc>
          <w:tcPr>
            <w:tcW w:w="1123"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0</w:t>
            </w:r>
          </w:p>
        </w:tc>
        <w:tc>
          <w:tcPr>
            <w:tcW w:w="115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4</w:t>
            </w:r>
          </w:p>
        </w:tc>
      </w:tr>
      <w:tr w:rsidR="00867E60" w:rsidRPr="001C6240" w:rsidTr="00823F08">
        <w:trPr>
          <w:trHeight w:val="91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b/>
                <w:bCs/>
                <w:sz w:val="20"/>
              </w:rPr>
            </w:pPr>
            <w:r w:rsidRPr="001C6240">
              <w:rPr>
                <w:b/>
                <w:bCs/>
                <w:sz w:val="20"/>
              </w:rPr>
              <w:t>10</w:t>
            </w:r>
          </w:p>
        </w:tc>
        <w:tc>
          <w:tcPr>
            <w:tcW w:w="3125" w:type="dxa"/>
            <w:tcBorders>
              <w:top w:val="nil"/>
              <w:left w:val="nil"/>
              <w:bottom w:val="single" w:sz="4" w:space="0" w:color="auto"/>
              <w:right w:val="single" w:sz="4" w:space="0" w:color="auto"/>
            </w:tcBorders>
            <w:shd w:val="clear" w:color="auto" w:fill="auto"/>
            <w:vAlign w:val="center"/>
            <w:hideMark/>
          </w:tcPr>
          <w:p w:rsidR="00867E60" w:rsidRPr="001C6240" w:rsidRDefault="00867E60" w:rsidP="00823F08">
            <w:pPr>
              <w:rPr>
                <w:sz w:val="20"/>
              </w:rPr>
            </w:pPr>
            <w:r w:rsidRPr="001C6240">
              <w:rPr>
                <w:b/>
                <w:bCs/>
                <w:sz w:val="20"/>
              </w:rPr>
              <w:t>Escola Municipalizada Leopoldo Erthal</w:t>
            </w:r>
            <w:r w:rsidRPr="001C6240">
              <w:rPr>
                <w:sz w:val="20"/>
              </w:rPr>
              <w:br/>
              <w:t>Fazenda Santa Rita, Barra Alegre - 4º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1123"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0</w:t>
            </w:r>
          </w:p>
        </w:tc>
        <w:tc>
          <w:tcPr>
            <w:tcW w:w="115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2</w:t>
            </w:r>
          </w:p>
        </w:tc>
      </w:tr>
      <w:tr w:rsidR="00867E60" w:rsidRPr="001C6240" w:rsidTr="00823F08">
        <w:trPr>
          <w:trHeight w:val="91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b/>
                <w:bCs/>
                <w:sz w:val="20"/>
              </w:rPr>
            </w:pPr>
            <w:r w:rsidRPr="001C6240">
              <w:rPr>
                <w:b/>
                <w:bCs/>
                <w:sz w:val="20"/>
              </w:rPr>
              <w:lastRenderedPageBreak/>
              <w:t>11</w:t>
            </w:r>
          </w:p>
        </w:tc>
        <w:tc>
          <w:tcPr>
            <w:tcW w:w="3125" w:type="dxa"/>
            <w:tcBorders>
              <w:top w:val="nil"/>
              <w:left w:val="nil"/>
              <w:bottom w:val="single" w:sz="4" w:space="0" w:color="auto"/>
              <w:right w:val="single" w:sz="4" w:space="0" w:color="auto"/>
            </w:tcBorders>
            <w:shd w:val="clear" w:color="auto" w:fill="auto"/>
            <w:vAlign w:val="center"/>
            <w:hideMark/>
          </w:tcPr>
          <w:p w:rsidR="00867E60" w:rsidRPr="001C6240" w:rsidRDefault="00867E60" w:rsidP="00823F08">
            <w:pPr>
              <w:rPr>
                <w:sz w:val="20"/>
              </w:rPr>
            </w:pPr>
            <w:r w:rsidRPr="001C6240">
              <w:rPr>
                <w:b/>
                <w:bCs/>
                <w:sz w:val="20"/>
              </w:rPr>
              <w:t>Escola Municipalizada Vargem Alta</w:t>
            </w:r>
            <w:r w:rsidRPr="001C6240">
              <w:rPr>
                <w:sz w:val="20"/>
              </w:rPr>
              <w:br/>
              <w:t>Estrada Vargem Alta, Vargem Alta -São José do Ribeirão 2º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1123"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0</w:t>
            </w:r>
          </w:p>
        </w:tc>
        <w:tc>
          <w:tcPr>
            <w:tcW w:w="115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r>
      <w:tr w:rsidR="00867E60" w:rsidRPr="001C6240" w:rsidTr="00823F08">
        <w:trPr>
          <w:trHeight w:val="91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b/>
                <w:bCs/>
                <w:sz w:val="20"/>
              </w:rPr>
            </w:pPr>
            <w:r w:rsidRPr="001C6240">
              <w:rPr>
                <w:b/>
                <w:bCs/>
                <w:sz w:val="20"/>
              </w:rPr>
              <w:t>12</w:t>
            </w:r>
          </w:p>
        </w:tc>
        <w:tc>
          <w:tcPr>
            <w:tcW w:w="3125" w:type="dxa"/>
            <w:tcBorders>
              <w:top w:val="nil"/>
              <w:left w:val="nil"/>
              <w:bottom w:val="single" w:sz="4" w:space="0" w:color="auto"/>
              <w:right w:val="single" w:sz="4" w:space="0" w:color="auto"/>
            </w:tcBorders>
            <w:shd w:val="clear" w:color="auto" w:fill="auto"/>
            <w:vAlign w:val="center"/>
            <w:hideMark/>
          </w:tcPr>
          <w:p w:rsidR="00867E60" w:rsidRPr="001C6240" w:rsidRDefault="00867E60" w:rsidP="00823F08">
            <w:pPr>
              <w:rPr>
                <w:sz w:val="20"/>
              </w:rPr>
            </w:pPr>
            <w:r w:rsidRPr="001C6240">
              <w:rPr>
                <w:b/>
                <w:bCs/>
                <w:sz w:val="20"/>
              </w:rPr>
              <w:t>Escola Municipalizada Washigton Emerich</w:t>
            </w:r>
            <w:r w:rsidRPr="001C6240">
              <w:rPr>
                <w:sz w:val="20"/>
              </w:rPr>
              <w:br/>
              <w:t>Córrego de Santo Antônio, Barra Alegre - 4º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2</w:t>
            </w:r>
          </w:p>
        </w:tc>
        <w:tc>
          <w:tcPr>
            <w:tcW w:w="1123"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115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2</w:t>
            </w:r>
          </w:p>
        </w:tc>
      </w:tr>
      <w:tr w:rsidR="00867E60" w:rsidRPr="001C6240" w:rsidTr="00823F08">
        <w:trPr>
          <w:trHeight w:val="607"/>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b/>
                <w:bCs/>
                <w:sz w:val="20"/>
              </w:rPr>
            </w:pPr>
            <w:r w:rsidRPr="001C6240">
              <w:rPr>
                <w:b/>
                <w:bCs/>
                <w:sz w:val="20"/>
              </w:rPr>
              <w:t>13</w:t>
            </w:r>
          </w:p>
        </w:tc>
        <w:tc>
          <w:tcPr>
            <w:tcW w:w="3125" w:type="dxa"/>
            <w:tcBorders>
              <w:top w:val="nil"/>
              <w:left w:val="nil"/>
              <w:bottom w:val="single" w:sz="4" w:space="0" w:color="auto"/>
              <w:right w:val="single" w:sz="4" w:space="0" w:color="auto"/>
            </w:tcBorders>
            <w:shd w:val="clear" w:color="auto" w:fill="auto"/>
            <w:vAlign w:val="center"/>
            <w:hideMark/>
          </w:tcPr>
          <w:p w:rsidR="00867E60" w:rsidRPr="001C6240" w:rsidRDefault="00867E60" w:rsidP="00823F08">
            <w:pPr>
              <w:rPr>
                <w:b/>
                <w:bCs/>
                <w:sz w:val="20"/>
              </w:rPr>
            </w:pPr>
            <w:r w:rsidRPr="001C6240">
              <w:rPr>
                <w:b/>
                <w:bCs/>
                <w:sz w:val="20"/>
              </w:rPr>
              <w:t>NOVA CRECHE (ANTIGO CDM)</w:t>
            </w:r>
            <w:r w:rsidRPr="001C6240">
              <w:rPr>
                <w:sz w:val="20"/>
              </w:rPr>
              <w:t xml:space="preserve"> </w:t>
            </w:r>
            <w:r w:rsidRPr="001C6240">
              <w:rPr>
                <w:sz w:val="20"/>
              </w:rPr>
              <w:br/>
              <w:t>Bairro Campo Belo - 1º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2</w:t>
            </w:r>
          </w:p>
        </w:tc>
        <w:tc>
          <w:tcPr>
            <w:tcW w:w="1123"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2</w:t>
            </w:r>
          </w:p>
        </w:tc>
        <w:tc>
          <w:tcPr>
            <w:tcW w:w="115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5</w:t>
            </w:r>
          </w:p>
        </w:tc>
      </w:tr>
      <w:tr w:rsidR="00867E60" w:rsidRPr="001C6240" w:rsidTr="00823F08">
        <w:trPr>
          <w:trHeight w:val="1214"/>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867E60" w:rsidRPr="001C6240" w:rsidRDefault="00867E60" w:rsidP="00823F08">
            <w:pPr>
              <w:jc w:val="center"/>
              <w:rPr>
                <w:b/>
                <w:bCs/>
                <w:sz w:val="20"/>
              </w:rPr>
            </w:pPr>
            <w:r w:rsidRPr="001C6240">
              <w:rPr>
                <w:b/>
                <w:bCs/>
                <w:sz w:val="20"/>
              </w:rPr>
              <w:t>14</w:t>
            </w:r>
          </w:p>
        </w:tc>
        <w:tc>
          <w:tcPr>
            <w:tcW w:w="3125" w:type="dxa"/>
            <w:tcBorders>
              <w:top w:val="nil"/>
              <w:left w:val="nil"/>
              <w:bottom w:val="single" w:sz="4" w:space="0" w:color="auto"/>
              <w:right w:val="single" w:sz="4" w:space="0" w:color="auto"/>
            </w:tcBorders>
            <w:shd w:val="clear" w:color="auto" w:fill="auto"/>
            <w:vAlign w:val="center"/>
            <w:hideMark/>
          </w:tcPr>
          <w:p w:rsidR="00867E60" w:rsidRPr="001C6240" w:rsidRDefault="00867E60" w:rsidP="00823F08">
            <w:pPr>
              <w:rPr>
                <w:b/>
                <w:bCs/>
                <w:sz w:val="20"/>
              </w:rPr>
            </w:pPr>
            <w:r w:rsidRPr="001C6240">
              <w:rPr>
                <w:b/>
                <w:bCs/>
                <w:sz w:val="20"/>
              </w:rPr>
              <w:t>Núcleo de Atendimento Multidisciplinar Profª Wanilda Judith Thedin Corrêa</w:t>
            </w:r>
            <w:r w:rsidRPr="001C6240">
              <w:rPr>
                <w:b/>
                <w:bCs/>
                <w:sz w:val="20"/>
              </w:rPr>
              <w:br/>
            </w:r>
            <w:r w:rsidRPr="001C6240">
              <w:rPr>
                <w:sz w:val="20"/>
              </w:rPr>
              <w:t>Av. Presidente Tancredo Neves, nº - Centro - 1º Distrito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0</w:t>
            </w:r>
          </w:p>
        </w:tc>
        <w:tc>
          <w:tcPr>
            <w:tcW w:w="1123"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0</w:t>
            </w:r>
          </w:p>
        </w:tc>
        <w:tc>
          <w:tcPr>
            <w:tcW w:w="1156" w:type="dxa"/>
            <w:tcBorders>
              <w:top w:val="nil"/>
              <w:left w:val="nil"/>
              <w:bottom w:val="single" w:sz="4" w:space="0" w:color="auto"/>
              <w:right w:val="single" w:sz="4" w:space="0" w:color="auto"/>
            </w:tcBorders>
            <w:shd w:val="clear" w:color="auto" w:fill="auto"/>
            <w:noWrap/>
            <w:vAlign w:val="center"/>
            <w:hideMark/>
          </w:tcPr>
          <w:p w:rsidR="00867E60" w:rsidRPr="001C6240" w:rsidRDefault="00867E60" w:rsidP="00823F08">
            <w:pPr>
              <w:jc w:val="center"/>
              <w:rPr>
                <w:sz w:val="20"/>
              </w:rPr>
            </w:pPr>
            <w:r w:rsidRPr="001C6240">
              <w:rPr>
                <w:sz w:val="20"/>
              </w:rPr>
              <w:t>1</w:t>
            </w:r>
          </w:p>
        </w:tc>
      </w:tr>
      <w:tr w:rsidR="00867E60" w:rsidRPr="001C6240" w:rsidTr="00823F08">
        <w:trPr>
          <w:trHeight w:val="303"/>
        </w:trPr>
        <w:tc>
          <w:tcPr>
            <w:tcW w:w="425" w:type="dxa"/>
            <w:tcBorders>
              <w:top w:val="nil"/>
              <w:left w:val="single" w:sz="4" w:space="0" w:color="auto"/>
              <w:bottom w:val="single" w:sz="4" w:space="0" w:color="auto"/>
              <w:right w:val="single" w:sz="4" w:space="0" w:color="auto"/>
            </w:tcBorders>
            <w:shd w:val="clear" w:color="000000" w:fill="DBE5F1"/>
            <w:noWrap/>
            <w:vAlign w:val="bottom"/>
            <w:hideMark/>
          </w:tcPr>
          <w:p w:rsidR="00867E60" w:rsidRPr="001C6240" w:rsidRDefault="00867E60" w:rsidP="00823F08">
            <w:pPr>
              <w:jc w:val="center"/>
              <w:rPr>
                <w:b/>
                <w:bCs/>
                <w:sz w:val="20"/>
              </w:rPr>
            </w:pPr>
            <w:r w:rsidRPr="001C6240">
              <w:rPr>
                <w:b/>
                <w:bCs/>
                <w:sz w:val="20"/>
              </w:rPr>
              <w:t> </w:t>
            </w:r>
          </w:p>
        </w:tc>
        <w:tc>
          <w:tcPr>
            <w:tcW w:w="3125" w:type="dxa"/>
            <w:tcBorders>
              <w:top w:val="nil"/>
              <w:left w:val="nil"/>
              <w:bottom w:val="single" w:sz="4" w:space="0" w:color="auto"/>
              <w:right w:val="single" w:sz="4" w:space="0" w:color="auto"/>
            </w:tcBorders>
            <w:shd w:val="clear" w:color="000000" w:fill="DBE5F1"/>
            <w:noWrap/>
            <w:vAlign w:val="bottom"/>
            <w:hideMark/>
          </w:tcPr>
          <w:p w:rsidR="00867E60" w:rsidRPr="001C6240" w:rsidRDefault="00867E60" w:rsidP="00823F08">
            <w:pPr>
              <w:jc w:val="center"/>
              <w:rPr>
                <w:b/>
                <w:bCs/>
                <w:sz w:val="20"/>
              </w:rPr>
            </w:pPr>
            <w:r w:rsidRPr="001C6240">
              <w:rPr>
                <w:b/>
                <w:bCs/>
                <w:sz w:val="20"/>
              </w:rPr>
              <w:t xml:space="preserve">Total de Itens </w:t>
            </w:r>
          </w:p>
        </w:tc>
        <w:tc>
          <w:tcPr>
            <w:tcW w:w="1072" w:type="dxa"/>
            <w:tcBorders>
              <w:top w:val="nil"/>
              <w:left w:val="nil"/>
              <w:bottom w:val="single" w:sz="4" w:space="0" w:color="auto"/>
              <w:right w:val="single" w:sz="4" w:space="0" w:color="auto"/>
            </w:tcBorders>
            <w:shd w:val="clear" w:color="000000" w:fill="DBE5F1"/>
            <w:noWrap/>
            <w:vAlign w:val="bottom"/>
            <w:hideMark/>
          </w:tcPr>
          <w:p w:rsidR="00867E60" w:rsidRPr="001C6240" w:rsidRDefault="00867E60" w:rsidP="00823F08">
            <w:pPr>
              <w:jc w:val="center"/>
              <w:rPr>
                <w:b/>
                <w:bCs/>
                <w:sz w:val="20"/>
              </w:rPr>
            </w:pPr>
            <w:r w:rsidRPr="001C6240">
              <w:rPr>
                <w:b/>
                <w:bCs/>
                <w:sz w:val="20"/>
              </w:rPr>
              <w:t>14</w:t>
            </w:r>
          </w:p>
        </w:tc>
        <w:tc>
          <w:tcPr>
            <w:tcW w:w="936" w:type="dxa"/>
            <w:tcBorders>
              <w:top w:val="nil"/>
              <w:left w:val="nil"/>
              <w:bottom w:val="single" w:sz="4" w:space="0" w:color="auto"/>
              <w:right w:val="single" w:sz="4" w:space="0" w:color="auto"/>
            </w:tcBorders>
            <w:shd w:val="clear" w:color="000000" w:fill="DBE5F1"/>
            <w:noWrap/>
            <w:vAlign w:val="bottom"/>
            <w:hideMark/>
          </w:tcPr>
          <w:p w:rsidR="00867E60" w:rsidRPr="001C6240" w:rsidRDefault="00867E60" w:rsidP="00823F08">
            <w:pPr>
              <w:jc w:val="center"/>
              <w:rPr>
                <w:b/>
                <w:bCs/>
                <w:sz w:val="20"/>
              </w:rPr>
            </w:pPr>
            <w:r w:rsidRPr="001C6240">
              <w:rPr>
                <w:b/>
                <w:bCs/>
                <w:sz w:val="20"/>
              </w:rPr>
              <w:t>14</w:t>
            </w:r>
          </w:p>
        </w:tc>
        <w:tc>
          <w:tcPr>
            <w:tcW w:w="866" w:type="dxa"/>
            <w:tcBorders>
              <w:top w:val="nil"/>
              <w:left w:val="nil"/>
              <w:bottom w:val="single" w:sz="4" w:space="0" w:color="auto"/>
              <w:right w:val="single" w:sz="4" w:space="0" w:color="auto"/>
            </w:tcBorders>
            <w:shd w:val="clear" w:color="000000" w:fill="DBE5F1"/>
            <w:noWrap/>
            <w:vAlign w:val="bottom"/>
            <w:hideMark/>
          </w:tcPr>
          <w:p w:rsidR="00867E60" w:rsidRPr="001C6240" w:rsidRDefault="00867E60" w:rsidP="00823F08">
            <w:pPr>
              <w:jc w:val="center"/>
              <w:rPr>
                <w:b/>
                <w:bCs/>
                <w:sz w:val="20"/>
              </w:rPr>
            </w:pPr>
            <w:r w:rsidRPr="001C6240">
              <w:rPr>
                <w:b/>
                <w:bCs/>
                <w:sz w:val="20"/>
              </w:rPr>
              <w:t>30</w:t>
            </w:r>
          </w:p>
        </w:tc>
        <w:tc>
          <w:tcPr>
            <w:tcW w:w="1123" w:type="dxa"/>
            <w:tcBorders>
              <w:top w:val="nil"/>
              <w:left w:val="nil"/>
              <w:bottom w:val="single" w:sz="4" w:space="0" w:color="auto"/>
              <w:right w:val="single" w:sz="4" w:space="0" w:color="auto"/>
            </w:tcBorders>
            <w:shd w:val="clear" w:color="000000" w:fill="DBE5F1"/>
            <w:noWrap/>
            <w:vAlign w:val="bottom"/>
            <w:hideMark/>
          </w:tcPr>
          <w:p w:rsidR="00867E60" w:rsidRPr="001C6240" w:rsidRDefault="00867E60" w:rsidP="00823F08">
            <w:pPr>
              <w:jc w:val="center"/>
              <w:rPr>
                <w:b/>
                <w:bCs/>
                <w:sz w:val="20"/>
              </w:rPr>
            </w:pPr>
            <w:r w:rsidRPr="001C6240">
              <w:rPr>
                <w:b/>
                <w:bCs/>
                <w:sz w:val="20"/>
              </w:rPr>
              <w:t>15</w:t>
            </w:r>
          </w:p>
        </w:tc>
        <w:tc>
          <w:tcPr>
            <w:tcW w:w="900" w:type="dxa"/>
            <w:tcBorders>
              <w:top w:val="nil"/>
              <w:left w:val="nil"/>
              <w:bottom w:val="single" w:sz="4" w:space="0" w:color="auto"/>
              <w:right w:val="single" w:sz="4" w:space="0" w:color="auto"/>
            </w:tcBorders>
            <w:shd w:val="clear" w:color="000000" w:fill="DBE5F1"/>
            <w:noWrap/>
            <w:vAlign w:val="bottom"/>
            <w:hideMark/>
          </w:tcPr>
          <w:p w:rsidR="00867E60" w:rsidRPr="001C6240" w:rsidRDefault="00867E60" w:rsidP="00823F08">
            <w:pPr>
              <w:jc w:val="center"/>
              <w:rPr>
                <w:b/>
                <w:bCs/>
                <w:sz w:val="20"/>
              </w:rPr>
            </w:pPr>
            <w:r w:rsidRPr="001C6240">
              <w:rPr>
                <w:b/>
                <w:bCs/>
                <w:sz w:val="20"/>
              </w:rPr>
              <w:t>13</w:t>
            </w:r>
          </w:p>
        </w:tc>
        <w:tc>
          <w:tcPr>
            <w:tcW w:w="1156" w:type="dxa"/>
            <w:tcBorders>
              <w:top w:val="nil"/>
              <w:left w:val="nil"/>
              <w:bottom w:val="single" w:sz="4" w:space="0" w:color="auto"/>
              <w:right w:val="single" w:sz="4" w:space="0" w:color="auto"/>
            </w:tcBorders>
            <w:shd w:val="clear" w:color="000000" w:fill="DBE5F1"/>
            <w:noWrap/>
            <w:vAlign w:val="bottom"/>
            <w:hideMark/>
          </w:tcPr>
          <w:p w:rsidR="00867E60" w:rsidRPr="001C6240" w:rsidRDefault="00867E60" w:rsidP="00823F08">
            <w:pPr>
              <w:jc w:val="center"/>
              <w:rPr>
                <w:b/>
                <w:bCs/>
                <w:sz w:val="20"/>
              </w:rPr>
            </w:pPr>
            <w:r w:rsidRPr="001C6240">
              <w:rPr>
                <w:b/>
                <w:bCs/>
                <w:sz w:val="20"/>
              </w:rPr>
              <w:t>43</w:t>
            </w:r>
          </w:p>
        </w:tc>
      </w:tr>
    </w:tbl>
    <w:p w:rsidR="000E5C9C" w:rsidRPr="000E5C9C" w:rsidRDefault="000E5C9C" w:rsidP="000E5C9C">
      <w:pPr>
        <w:pStyle w:val="Corpodetexto"/>
        <w:spacing w:line="200" w:lineRule="atLeast"/>
        <w:rPr>
          <w:bCs/>
          <w:color w:val="auto"/>
          <w:szCs w:val="22"/>
        </w:rPr>
      </w:pPr>
      <w:r>
        <w:rPr>
          <w:b/>
          <w:bCs/>
          <w:color w:val="auto"/>
          <w:szCs w:val="22"/>
        </w:rPr>
        <w:t>Parágrafo Terceiro</w:t>
      </w:r>
      <w:r w:rsidRPr="000E5C9C">
        <w:rPr>
          <w:bCs/>
          <w:color w:val="auto"/>
          <w:szCs w:val="22"/>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0E5C9C" w:rsidRPr="000E5C9C" w:rsidRDefault="000E5C9C" w:rsidP="000E5C9C">
      <w:pPr>
        <w:pStyle w:val="Corpodetexto"/>
        <w:spacing w:line="200" w:lineRule="atLeast"/>
        <w:rPr>
          <w:bCs/>
          <w:color w:val="auto"/>
          <w:szCs w:val="22"/>
        </w:rPr>
      </w:pPr>
      <w:r>
        <w:rPr>
          <w:b/>
          <w:bCs/>
          <w:color w:val="auto"/>
          <w:szCs w:val="22"/>
        </w:rPr>
        <w:t>Parágrafo Quarto</w:t>
      </w:r>
      <w:r w:rsidRPr="000E5C9C">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0E5C9C" w:rsidRPr="000E5C9C" w:rsidRDefault="000E5C9C" w:rsidP="000E5C9C">
      <w:pPr>
        <w:pStyle w:val="Corpodetexto"/>
        <w:spacing w:line="200" w:lineRule="atLeast"/>
        <w:rPr>
          <w:bCs/>
          <w:color w:val="auto"/>
          <w:szCs w:val="22"/>
        </w:rPr>
      </w:pPr>
      <w:r>
        <w:rPr>
          <w:b/>
          <w:bCs/>
          <w:color w:val="auto"/>
          <w:szCs w:val="22"/>
        </w:rPr>
        <w:t>Parágrafo Quinto</w:t>
      </w:r>
      <w:r w:rsidRPr="000E5C9C">
        <w:rPr>
          <w:bCs/>
          <w:color w:val="auto"/>
          <w:szCs w:val="22"/>
        </w:rPr>
        <w:t xml:space="preserve"> – Os bens poderão ser rejeitados, no todo ou em parte, quando em desacordo com as especificações constantes no instrumento convocatório, em seus anexos ou na proposta, devendo ser substituídos no prazo de 05(cinco) dias úteis, a contar da notificação da CONTRATADA, às suas custas, sem prejuízo da aplicação das penalidades. </w:t>
      </w:r>
    </w:p>
    <w:p w:rsidR="000E5C9C" w:rsidRPr="000E5C9C" w:rsidRDefault="000E5C9C" w:rsidP="000E5C9C">
      <w:pPr>
        <w:pStyle w:val="Corpodetexto"/>
        <w:spacing w:line="200" w:lineRule="atLeast"/>
        <w:rPr>
          <w:bCs/>
          <w:color w:val="auto"/>
          <w:szCs w:val="22"/>
        </w:rPr>
      </w:pPr>
      <w:r>
        <w:rPr>
          <w:b/>
          <w:bCs/>
          <w:color w:val="auto"/>
          <w:szCs w:val="22"/>
        </w:rPr>
        <w:t>Parágrafo Sexto</w:t>
      </w:r>
      <w:r w:rsidRPr="000E5C9C">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0E5C9C" w:rsidRPr="000E5C9C" w:rsidRDefault="000E5C9C" w:rsidP="000E5C9C">
      <w:pPr>
        <w:pStyle w:val="Corpodetexto"/>
        <w:spacing w:line="200" w:lineRule="atLeast"/>
        <w:rPr>
          <w:bCs/>
          <w:color w:val="auto"/>
          <w:szCs w:val="22"/>
        </w:rPr>
      </w:pPr>
      <w:r>
        <w:rPr>
          <w:b/>
          <w:bCs/>
          <w:color w:val="auto"/>
          <w:szCs w:val="22"/>
        </w:rPr>
        <w:t>Parágrafo Sétimo</w:t>
      </w:r>
      <w:r w:rsidRPr="000E5C9C">
        <w:rPr>
          <w:bCs/>
          <w:color w:val="auto"/>
          <w:szCs w:val="22"/>
        </w:rPr>
        <w:t xml:space="preserve"> – Caso a verificação de conformidade não seja procedida dentro do prazo fixado, reputar-se-á como realizada, consumando-se o recebimento definitivo no dia do esgotamento do prazo.</w:t>
      </w:r>
    </w:p>
    <w:p w:rsidR="000E5C9C" w:rsidRPr="000E5C9C" w:rsidRDefault="000E5C9C" w:rsidP="000E5C9C">
      <w:pPr>
        <w:pStyle w:val="Corpodetexto"/>
        <w:spacing w:line="200" w:lineRule="atLeast"/>
        <w:rPr>
          <w:bCs/>
          <w:color w:val="auto"/>
          <w:szCs w:val="22"/>
        </w:rPr>
      </w:pPr>
      <w:r>
        <w:rPr>
          <w:b/>
          <w:bCs/>
          <w:color w:val="auto"/>
          <w:szCs w:val="22"/>
        </w:rPr>
        <w:t>Parágrafo Oitavo</w:t>
      </w:r>
      <w:r w:rsidRPr="000E5C9C">
        <w:rPr>
          <w:bCs/>
          <w:color w:val="auto"/>
          <w:szCs w:val="22"/>
        </w:rPr>
        <w:t xml:space="preserve"> – O recebimento provisório ou definitivo do objeto não exclui a responsabilidade da CONTRATADA pelos prejuízos resultantes da incorreta execução do contrato.</w:t>
      </w:r>
    </w:p>
    <w:p w:rsidR="000E5C9C" w:rsidRDefault="000E5C9C" w:rsidP="000E5C9C">
      <w:pPr>
        <w:pStyle w:val="Corpodetexto"/>
        <w:spacing w:line="200" w:lineRule="atLeast"/>
        <w:rPr>
          <w:bCs/>
          <w:color w:val="auto"/>
          <w:szCs w:val="22"/>
        </w:rPr>
      </w:pPr>
      <w:r>
        <w:rPr>
          <w:b/>
          <w:bCs/>
          <w:color w:val="auto"/>
          <w:szCs w:val="22"/>
        </w:rPr>
        <w:t>Parágrafo Nono</w:t>
      </w:r>
      <w:r w:rsidRPr="000E5C9C">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0E5C9C" w:rsidRDefault="000E5C9C"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
    <w:p w:rsidR="00895ABF" w:rsidRDefault="00895ABF" w:rsidP="00895ABF">
      <w:pPr>
        <w:spacing w:line="200" w:lineRule="atLeast"/>
        <w:jc w:val="both"/>
        <w:rPr>
          <w:color w:val="auto"/>
          <w:szCs w:val="22"/>
        </w:rPr>
      </w:pPr>
      <w:r>
        <w:rPr>
          <w:color w:val="auto"/>
          <w:szCs w:val="22"/>
        </w:rPr>
        <w:t>O CONTRATANTE terá:</w:t>
      </w:r>
    </w:p>
    <w:p w:rsidR="000E5C9C" w:rsidRPr="000E5C9C" w:rsidRDefault="00895ABF" w:rsidP="000E5C9C">
      <w:pPr>
        <w:spacing w:line="200" w:lineRule="atLeast"/>
        <w:jc w:val="both"/>
        <w:rPr>
          <w:color w:val="auto"/>
          <w:szCs w:val="22"/>
        </w:rPr>
      </w:pPr>
      <w:r>
        <w:rPr>
          <w:color w:val="auto"/>
          <w:szCs w:val="22"/>
        </w:rPr>
        <w:t xml:space="preserve">I - </w:t>
      </w:r>
      <w:r w:rsidR="000E5C9C" w:rsidRPr="000E5C9C">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0E5C9C" w:rsidRDefault="000E5C9C" w:rsidP="000E5C9C">
      <w:pPr>
        <w:spacing w:line="200" w:lineRule="atLeast"/>
        <w:jc w:val="both"/>
        <w:rPr>
          <w:color w:val="auto"/>
          <w:szCs w:val="22"/>
        </w:rPr>
      </w:pPr>
      <w:r>
        <w:rPr>
          <w:color w:val="auto"/>
          <w:szCs w:val="22"/>
        </w:rPr>
        <w:lastRenderedPageBreak/>
        <w:t>II</w:t>
      </w:r>
      <w:r w:rsidRPr="000E5C9C">
        <w:rPr>
          <w:color w:val="auto"/>
          <w:szCs w:val="22"/>
        </w:rPr>
        <w:t xml:space="preserve"> – O prazo de 30 (trinta) dias corridos, contados da data do recebimento definitivo dos bens, para realizar o pagamento, nas demais hipóteses.</w:t>
      </w:r>
    </w:p>
    <w:p w:rsidR="000E5C9C" w:rsidRDefault="000E5C9C" w:rsidP="000E5C9C">
      <w:pPr>
        <w:spacing w:line="200" w:lineRule="atLeast"/>
        <w:jc w:val="both"/>
        <w:rPr>
          <w:color w:val="auto"/>
          <w:szCs w:val="22"/>
        </w:rPr>
      </w:pPr>
    </w:p>
    <w:p w:rsidR="00867E60" w:rsidRDefault="00895ABF" w:rsidP="00867E60">
      <w:pPr>
        <w:spacing w:line="200" w:lineRule="atLeast"/>
        <w:jc w:val="both"/>
        <w:rPr>
          <w:color w:val="000000" w:themeColor="text1"/>
          <w:szCs w:val="22"/>
        </w:rPr>
      </w:pPr>
      <w:r w:rsidRPr="001F2AF8">
        <w:rPr>
          <w:b/>
          <w:bCs/>
          <w:color w:val="000000" w:themeColor="text1"/>
          <w:szCs w:val="22"/>
        </w:rPr>
        <w:t xml:space="preserve">Parágrafo Primeiro - </w:t>
      </w:r>
      <w:r w:rsidR="00867E60" w:rsidRPr="00867E60">
        <w:rPr>
          <w:color w:val="000000" w:themeColor="text1"/>
          <w:szCs w:val="22"/>
        </w:rPr>
        <w:t>Os documentos fiscais serão emitidos em nome do FUNDO MUNICIPAL DE EDUCAÇÃO – RJ, CNPJ nº 44.848.243/0001-50, situado na Rua Mozart Serpa de Carvalho, nº 190 – Centro – Bom Jardim / RJ, CEP 28660-000.</w:t>
      </w:r>
    </w:p>
    <w:p w:rsidR="00895ABF" w:rsidRPr="00D73A50" w:rsidRDefault="00895ABF" w:rsidP="00867E60">
      <w:pPr>
        <w:spacing w:line="200" w:lineRule="atLeast"/>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Haver suspensão do pagamento do crédito;</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Grave perturbação da ordem, situação de emergência ou calamidade pública;</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Haver seguros veiculares e imobiliários;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Evitar fundada ameaça de interrupção dos serviços essenciais da Administração ou para restaurá-los;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Cumprimento de ordem judicial ou decisão de Tribunal de Contas;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Pagamento de direitos oriundos de contratos em caso de falência, recuperação judicial ou dissolução da empresa contratada;</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Ocorrência de casos fortuitos ou força maior;</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Créditos decorrentes de empréstimos e financiamentos bancários;</w:t>
      </w:r>
    </w:p>
    <w:p w:rsidR="00144679" w:rsidRDefault="00895ABF" w:rsidP="00895ABF">
      <w:pPr>
        <w:pStyle w:val="PargrafodaLista"/>
        <w:numPr>
          <w:ilvl w:val="0"/>
          <w:numId w:val="18"/>
        </w:numPr>
        <w:jc w:val="both"/>
        <w:rPr>
          <w:rFonts w:ascii="Arial" w:hAnsi="Arial"/>
          <w:color w:val="auto"/>
        </w:rPr>
      </w:pPr>
      <w:r w:rsidRPr="00144679">
        <w:rPr>
          <w:rFonts w:ascii="Arial" w:hAnsi="Arial"/>
          <w:color w:val="auto"/>
        </w:rPr>
        <w:t>Outros motivos de relevante interesse público, devidamente comprovados e motivados.</w:t>
      </w:r>
    </w:p>
    <w:p w:rsidR="00895ABF" w:rsidRPr="00144679" w:rsidRDefault="00895ABF" w:rsidP="00144679">
      <w:pPr>
        <w:jc w:val="both"/>
        <w:rPr>
          <w:color w:val="auto"/>
        </w:rPr>
      </w:pPr>
      <w:r w:rsidRPr="00144679">
        <w:rPr>
          <w:b/>
          <w:color w:val="auto"/>
        </w:rPr>
        <w:t>Parágrafo Quinto</w:t>
      </w:r>
      <w:r w:rsidRPr="00144679">
        <w:rPr>
          <w:color w:val="auto"/>
        </w:rPr>
        <w:t xml:space="preserve"> – O pagamento será suspenso, por meio de decisão motivada dos servidores competentes, em caso de constada irregularidade na documentação da CONTRATADA ou irregularidade durante o processo de liquidação.</w:t>
      </w:r>
    </w:p>
    <w:p w:rsidR="00895ABF" w:rsidRPr="00D73A50" w:rsidRDefault="00895ABF" w:rsidP="00895ABF">
      <w:pPr>
        <w:jc w:val="both"/>
        <w:rPr>
          <w:color w:val="auto"/>
          <w:szCs w:val="22"/>
        </w:rPr>
      </w:pPr>
      <w:r>
        <w:rPr>
          <w:b/>
          <w:color w:val="auto"/>
          <w:szCs w:val="22"/>
        </w:rPr>
        <w:t>Parágrafo Sexto</w:t>
      </w:r>
      <w:r w:rsidRPr="00D73A50">
        <w:rPr>
          <w:color w:val="auto"/>
          <w:szCs w:val="22"/>
        </w:rPr>
        <w:t xml:space="preserve"> – </w:t>
      </w:r>
      <w:r w:rsidR="00706891" w:rsidRPr="00706891">
        <w:rPr>
          <w:color w:val="auto"/>
          <w:szCs w:val="22"/>
        </w:rPr>
        <w:t>O pagamento será feito em parcela única, em depósito em conta corrente informada pela CONTRATADA, na forma da legislação vigente.</w:t>
      </w:r>
    </w:p>
    <w:p w:rsidR="00895ABF" w:rsidRPr="00D73A50" w:rsidRDefault="00895ABF" w:rsidP="00895ABF">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902EAA" w:rsidRDefault="00895ABF" w:rsidP="00895ABF">
      <w:pPr>
        <w:pStyle w:val="Corpodetexto"/>
        <w:spacing w:line="200" w:lineRule="atLeast"/>
        <w:rPr>
          <w:color w:val="auto"/>
          <w:szCs w:val="22"/>
        </w:rPr>
      </w:pPr>
      <w:r w:rsidRPr="00902EAA">
        <w:rPr>
          <w:b/>
          <w:bCs/>
          <w:color w:val="auto"/>
          <w:szCs w:val="22"/>
        </w:rPr>
        <w:t>CLÁUSULA QUINTA – RECURSO FINANCEIRO (ART. 55, V)</w:t>
      </w:r>
    </w:p>
    <w:p w:rsidR="00895ABF" w:rsidRDefault="00895ABF" w:rsidP="00895ABF">
      <w:pPr>
        <w:pStyle w:val="Corpodetexto"/>
        <w:spacing w:line="200" w:lineRule="atLeast"/>
        <w:rPr>
          <w:color w:val="auto"/>
          <w:szCs w:val="22"/>
        </w:rPr>
      </w:pPr>
      <w:r w:rsidRPr="00902EAA">
        <w:rPr>
          <w:color w:val="auto"/>
          <w:szCs w:val="22"/>
        </w:rPr>
        <w:lastRenderedPageBreak/>
        <w:t xml:space="preserve">As despesas decorrentes do presente Contrato serão efetuadas com a seguinte dotação orçamentária: P.T. </w:t>
      </w:r>
      <w:r w:rsidR="00867E60" w:rsidRPr="00867E60">
        <w:rPr>
          <w:color w:val="auto"/>
          <w:szCs w:val="22"/>
        </w:rPr>
        <w:t>14.310.0012.36100561.033</w:t>
      </w:r>
      <w:r w:rsidR="000E5C9C">
        <w:rPr>
          <w:color w:val="auto"/>
          <w:szCs w:val="22"/>
        </w:rPr>
        <w:t>, N.D. 4490.52.00, conta</w:t>
      </w:r>
      <w:r w:rsidR="00867E60">
        <w:rPr>
          <w:color w:val="auto"/>
          <w:szCs w:val="22"/>
        </w:rPr>
        <w:t>s 1452, 1453 e 1094.</w:t>
      </w:r>
    </w:p>
    <w:p w:rsidR="00867E60" w:rsidRDefault="00867E60" w:rsidP="00895ABF">
      <w:pPr>
        <w:pStyle w:val="Corpodetexto"/>
        <w:spacing w:line="200" w:lineRule="atLeast"/>
        <w:rPr>
          <w:color w:val="auto"/>
          <w:szCs w:val="22"/>
        </w:rPr>
      </w:pPr>
    </w:p>
    <w:p w:rsidR="00E40CE2" w:rsidRPr="0058121E" w:rsidRDefault="00E40CE2"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0E5C9C" w:rsidRPr="000E5C9C" w:rsidRDefault="000E5C9C" w:rsidP="000E5C9C">
      <w:pPr>
        <w:pStyle w:val="Corpodetexto"/>
        <w:spacing w:line="200" w:lineRule="atLeast"/>
        <w:rPr>
          <w:bCs/>
          <w:color w:val="auto"/>
          <w:szCs w:val="22"/>
        </w:rPr>
      </w:pPr>
      <w:r w:rsidRPr="000E5C9C">
        <w:rPr>
          <w:bCs/>
          <w:color w:val="auto"/>
          <w:szCs w:val="22"/>
        </w:rPr>
        <w:t>Os preços são fixos e irreajustáveis no prazo de um ano contado da data limite para a apresentação das propostas.</w:t>
      </w:r>
    </w:p>
    <w:p w:rsidR="000E5C9C" w:rsidRDefault="000E5C9C" w:rsidP="000E5C9C">
      <w:pPr>
        <w:pStyle w:val="Corpodetexto"/>
        <w:spacing w:line="200" w:lineRule="atLeast"/>
        <w:rPr>
          <w:b/>
          <w:bCs/>
          <w:color w:val="auto"/>
          <w:szCs w:val="22"/>
        </w:rPr>
      </w:pPr>
    </w:p>
    <w:p w:rsidR="000E5C9C" w:rsidRPr="000E5C9C" w:rsidRDefault="000E5C9C" w:rsidP="000E5C9C">
      <w:pPr>
        <w:pStyle w:val="Corpodetexto"/>
        <w:spacing w:line="200" w:lineRule="atLeast"/>
        <w:rPr>
          <w:bCs/>
          <w:color w:val="auto"/>
          <w:szCs w:val="22"/>
        </w:rPr>
      </w:pPr>
      <w:r>
        <w:rPr>
          <w:b/>
          <w:bCs/>
          <w:color w:val="auto"/>
          <w:szCs w:val="22"/>
        </w:rPr>
        <w:t>Parágrafo Primeiro</w:t>
      </w:r>
      <w:r w:rsidRPr="000E5C9C">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0E5C9C" w:rsidRPr="000E5C9C" w:rsidRDefault="000E5C9C" w:rsidP="000E5C9C">
      <w:pPr>
        <w:pStyle w:val="Corpodetexto"/>
        <w:spacing w:line="200" w:lineRule="atLeast"/>
        <w:rPr>
          <w:bCs/>
          <w:color w:val="auto"/>
          <w:szCs w:val="22"/>
        </w:rPr>
      </w:pPr>
      <w:r>
        <w:rPr>
          <w:b/>
          <w:bCs/>
          <w:color w:val="auto"/>
          <w:szCs w:val="22"/>
        </w:rPr>
        <w:t>Parágrafo Segundo</w:t>
      </w:r>
      <w:r w:rsidRPr="000E5C9C">
        <w:rPr>
          <w:bCs/>
          <w:color w:val="auto"/>
          <w:szCs w:val="22"/>
        </w:rPr>
        <w:t xml:space="preserve"> – Nos reajustes subsequentes ao primeiro, o interregno mínimo de um ano será contado a partir dos efeitos financeiros do último reajuste.</w:t>
      </w:r>
    </w:p>
    <w:p w:rsidR="000E5C9C" w:rsidRPr="000E5C9C" w:rsidRDefault="000E5C9C" w:rsidP="000E5C9C">
      <w:pPr>
        <w:pStyle w:val="Corpodetexto"/>
        <w:spacing w:line="200" w:lineRule="atLeast"/>
        <w:rPr>
          <w:bCs/>
          <w:color w:val="auto"/>
          <w:szCs w:val="22"/>
        </w:rPr>
      </w:pPr>
      <w:r>
        <w:rPr>
          <w:b/>
          <w:bCs/>
          <w:color w:val="auto"/>
          <w:szCs w:val="22"/>
        </w:rPr>
        <w:t>Parágrafo Terceiro</w:t>
      </w:r>
      <w:r w:rsidRPr="000E5C9C">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0E5C9C" w:rsidRPr="000E5C9C" w:rsidRDefault="000E5C9C" w:rsidP="000E5C9C">
      <w:pPr>
        <w:pStyle w:val="Corpodetexto"/>
        <w:spacing w:line="200" w:lineRule="atLeast"/>
        <w:rPr>
          <w:bCs/>
          <w:color w:val="auto"/>
          <w:szCs w:val="22"/>
        </w:rPr>
      </w:pPr>
      <w:r>
        <w:rPr>
          <w:b/>
          <w:bCs/>
          <w:color w:val="auto"/>
          <w:szCs w:val="22"/>
        </w:rPr>
        <w:t>Parágrafo Quarto</w:t>
      </w:r>
      <w:r w:rsidRPr="000E5C9C">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0E5C9C" w:rsidRPr="000E5C9C" w:rsidRDefault="000E5C9C" w:rsidP="000E5C9C">
      <w:pPr>
        <w:pStyle w:val="Corpodetexto"/>
        <w:spacing w:line="200" w:lineRule="atLeast"/>
        <w:rPr>
          <w:bCs/>
          <w:color w:val="auto"/>
          <w:szCs w:val="22"/>
        </w:rPr>
      </w:pPr>
      <w:r>
        <w:rPr>
          <w:b/>
          <w:bCs/>
          <w:color w:val="auto"/>
          <w:szCs w:val="22"/>
        </w:rPr>
        <w:t>Parágrafo Quinto</w:t>
      </w:r>
      <w:r w:rsidRPr="000E5C9C">
        <w:rPr>
          <w:bCs/>
          <w:color w:val="auto"/>
          <w:szCs w:val="22"/>
        </w:rPr>
        <w:t xml:space="preserve"> – Na ausência de previsão legal quanto ao índice substituto, as partes elegerão novo índice oficial, para reajustamento do preço do valor remanescente, por meio de termo aditivo.</w:t>
      </w:r>
    </w:p>
    <w:p w:rsidR="000E5C9C" w:rsidRDefault="000E5C9C" w:rsidP="000E5C9C">
      <w:pPr>
        <w:pStyle w:val="Corpodetexto"/>
        <w:spacing w:line="200" w:lineRule="atLeast"/>
        <w:rPr>
          <w:bCs/>
          <w:color w:val="auto"/>
          <w:szCs w:val="22"/>
        </w:rPr>
      </w:pPr>
      <w:r>
        <w:rPr>
          <w:b/>
          <w:bCs/>
          <w:color w:val="auto"/>
          <w:szCs w:val="22"/>
        </w:rPr>
        <w:t>Parágrafo Sexto</w:t>
      </w:r>
      <w:r w:rsidRPr="000E5C9C">
        <w:rPr>
          <w:bCs/>
          <w:color w:val="auto"/>
          <w:szCs w:val="22"/>
        </w:rPr>
        <w:t xml:space="preserve"> – O reajuste poderá ser realizado por apostilamento.</w:t>
      </w:r>
    </w:p>
    <w:p w:rsidR="000E5C9C" w:rsidRDefault="000E5C9C" w:rsidP="000E5C9C">
      <w:pPr>
        <w:pStyle w:val="Corpodetexto"/>
        <w:spacing w:line="200" w:lineRule="atLeast"/>
        <w:rPr>
          <w:bCs/>
          <w:color w:val="auto"/>
          <w:szCs w:val="22"/>
        </w:rPr>
      </w:pPr>
    </w:p>
    <w:p w:rsidR="00895ABF" w:rsidRDefault="00895ABF" w:rsidP="000E5C9C">
      <w:pPr>
        <w:pStyle w:val="Corpodetexto"/>
        <w:spacing w:line="200" w:lineRule="atLeast"/>
        <w:rPr>
          <w:color w:val="auto"/>
          <w:szCs w:val="22"/>
        </w:rPr>
      </w:pPr>
      <w:r w:rsidRPr="006065C8">
        <w:rPr>
          <w:b/>
          <w:bCs/>
          <w:color w:val="auto"/>
          <w:szCs w:val="22"/>
        </w:rPr>
        <w:t>CLÁUSULA OITAVA – DA GESTÃO E FISCALIZAÇÃO DO CONTRATO (ART. 67)</w:t>
      </w:r>
    </w:p>
    <w:p w:rsidR="000E5C9C" w:rsidRDefault="007D3AFA" w:rsidP="000E5C9C">
      <w:pPr>
        <w:pStyle w:val="Contrato-Corpo"/>
        <w:rPr>
          <w:bCs w:val="0"/>
          <w:color w:val="auto"/>
        </w:rPr>
      </w:pPr>
      <w:r w:rsidRPr="007D3AFA">
        <w:rPr>
          <w:bCs w:val="0"/>
          <w:color w:val="auto"/>
        </w:rPr>
        <w:t xml:space="preserve">O gestor do contrato </w:t>
      </w:r>
      <w:r>
        <w:rPr>
          <w:bCs w:val="0"/>
          <w:color w:val="auto"/>
        </w:rPr>
        <w:t>é, conforme sua</w:t>
      </w:r>
      <w:r w:rsidRPr="007D3AFA">
        <w:rPr>
          <w:bCs w:val="0"/>
          <w:color w:val="auto"/>
        </w:rPr>
        <w:t xml:space="preserve"> cota parte:</w:t>
      </w:r>
      <w:r>
        <w:rPr>
          <w:bCs w:val="0"/>
          <w:color w:val="auto"/>
        </w:rPr>
        <w:t xml:space="preserve"> </w:t>
      </w:r>
      <w:r w:rsidR="00867E60" w:rsidRPr="00867E60">
        <w:rPr>
          <w:bCs w:val="0"/>
          <w:color w:val="auto"/>
        </w:rPr>
        <w:t>Secretaria Municipal de Educação, representada pelo Secretário Jonas Edinaldo da Silva, Matrícula nº 11/0958, CPF nº 955.884.267-20.</w:t>
      </w:r>
    </w:p>
    <w:p w:rsidR="007D3AFA" w:rsidRDefault="007D3AFA" w:rsidP="000E5C9C">
      <w:pPr>
        <w:pStyle w:val="Contrato-Corpo"/>
        <w:rPr>
          <w:bCs w:val="0"/>
          <w:color w:val="auto"/>
        </w:rPr>
      </w:pPr>
    </w:p>
    <w:p w:rsidR="000E5C9C" w:rsidRPr="000E5C9C" w:rsidRDefault="000E5C9C" w:rsidP="000E5C9C">
      <w:pPr>
        <w:pStyle w:val="Contrato-Corpo"/>
        <w:rPr>
          <w:bCs w:val="0"/>
          <w:color w:val="auto"/>
        </w:rPr>
      </w:pPr>
      <w:r>
        <w:rPr>
          <w:b/>
          <w:bCs w:val="0"/>
          <w:color w:val="auto"/>
        </w:rPr>
        <w:t>Parágrafo Primeiro</w:t>
      </w:r>
      <w:r w:rsidRPr="000E5C9C">
        <w:rPr>
          <w:bCs w:val="0"/>
          <w:color w:val="auto"/>
        </w:rPr>
        <w:t xml:space="preserve"> – Compete ao gestor do contrato:</w:t>
      </w:r>
    </w:p>
    <w:p w:rsidR="000E5C9C" w:rsidRPr="000E5C9C" w:rsidRDefault="000E5C9C" w:rsidP="000E5C9C">
      <w:pPr>
        <w:pStyle w:val="Contrato-Corpo"/>
        <w:rPr>
          <w:bCs w:val="0"/>
          <w:color w:val="auto"/>
        </w:rPr>
      </w:pPr>
      <w:r w:rsidRPr="000E5C9C">
        <w:rPr>
          <w:bCs w:val="0"/>
          <w:color w:val="auto"/>
        </w:rPr>
        <w:t>1 – Emitir a ordem de fornecimento;</w:t>
      </w:r>
    </w:p>
    <w:p w:rsidR="000E5C9C" w:rsidRPr="000E5C9C" w:rsidRDefault="000E5C9C" w:rsidP="000E5C9C">
      <w:pPr>
        <w:pStyle w:val="Contrato-Corpo"/>
        <w:rPr>
          <w:bCs w:val="0"/>
          <w:color w:val="auto"/>
        </w:rPr>
      </w:pPr>
      <w:r w:rsidRPr="000E5C9C">
        <w:rPr>
          <w:bCs w:val="0"/>
          <w:color w:val="auto"/>
        </w:rPr>
        <w:t>2 – Solicitar à fiscalização do contrato que inicie os procedimentos de acompanhamento e fiscalização;</w:t>
      </w:r>
    </w:p>
    <w:p w:rsidR="000E5C9C" w:rsidRPr="000E5C9C" w:rsidRDefault="000E5C9C" w:rsidP="000E5C9C">
      <w:pPr>
        <w:pStyle w:val="Contrato-Corpo"/>
        <w:rPr>
          <w:bCs w:val="0"/>
          <w:color w:val="auto"/>
        </w:rPr>
      </w:pPr>
      <w:r w:rsidRPr="000E5C9C">
        <w:rPr>
          <w:bCs w:val="0"/>
          <w:color w:val="auto"/>
        </w:rPr>
        <w:t>3 – Encaminhar comunicações à CONTRATADA ou fornecer meios para que a fiscalização se comunique com a CONTRATADA;</w:t>
      </w:r>
    </w:p>
    <w:p w:rsidR="000E5C9C" w:rsidRPr="000E5C9C" w:rsidRDefault="000E5C9C" w:rsidP="000E5C9C">
      <w:pPr>
        <w:pStyle w:val="Contrato-Corpo"/>
        <w:rPr>
          <w:bCs w:val="0"/>
          <w:color w:val="auto"/>
        </w:rPr>
      </w:pPr>
      <w:r w:rsidRPr="000E5C9C">
        <w:rPr>
          <w:bCs w:val="0"/>
          <w:color w:val="auto"/>
        </w:rPr>
        <w:t>4 – Solicitar aplicação de sanções por descumprimento contratual;</w:t>
      </w:r>
    </w:p>
    <w:p w:rsidR="000E5C9C" w:rsidRPr="000E5C9C" w:rsidRDefault="000E5C9C" w:rsidP="000E5C9C">
      <w:pPr>
        <w:pStyle w:val="Contrato-Corpo"/>
        <w:rPr>
          <w:bCs w:val="0"/>
          <w:color w:val="auto"/>
        </w:rPr>
      </w:pPr>
      <w:r w:rsidRPr="000E5C9C">
        <w:rPr>
          <w:bCs w:val="0"/>
          <w:color w:val="auto"/>
        </w:rPr>
        <w:t>5 – Requerer ajustes, aditivos, suspensões, prorrogações ou supressões ao contrato, na forma da legislação;</w:t>
      </w:r>
    </w:p>
    <w:p w:rsidR="000E5C9C" w:rsidRPr="000E5C9C" w:rsidRDefault="000E5C9C" w:rsidP="000E5C9C">
      <w:pPr>
        <w:pStyle w:val="Contrato-Corpo"/>
        <w:rPr>
          <w:bCs w:val="0"/>
          <w:color w:val="auto"/>
        </w:rPr>
      </w:pPr>
      <w:r w:rsidRPr="000E5C9C">
        <w:rPr>
          <w:bCs w:val="0"/>
          <w:color w:val="auto"/>
        </w:rPr>
        <w:t>6 – Solicitar a rescisão do contrato, nas hipóteses do instrumento convocatório e da legislação aplicável;</w:t>
      </w:r>
    </w:p>
    <w:p w:rsidR="000E5C9C" w:rsidRPr="000E5C9C" w:rsidRDefault="000E5C9C" w:rsidP="000E5C9C">
      <w:pPr>
        <w:pStyle w:val="Contrato-Corpo"/>
        <w:rPr>
          <w:bCs w:val="0"/>
          <w:color w:val="auto"/>
        </w:rPr>
      </w:pPr>
      <w:r w:rsidRPr="000E5C9C">
        <w:rPr>
          <w:bCs w:val="0"/>
          <w:color w:val="auto"/>
        </w:rPr>
        <w:t>7 – Tomar demais medidas necessárias para a regularização de faltas ou eventuais problemas relacionados à execução do contrato.</w:t>
      </w:r>
    </w:p>
    <w:p w:rsidR="000E5C9C" w:rsidRDefault="000E5C9C" w:rsidP="000E5C9C">
      <w:pPr>
        <w:pStyle w:val="Contrato-Corpo"/>
        <w:rPr>
          <w:bCs w:val="0"/>
          <w:color w:val="auto"/>
        </w:rPr>
      </w:pPr>
      <w:r w:rsidRPr="000E5C9C">
        <w:rPr>
          <w:bCs w:val="0"/>
          <w:color w:val="auto"/>
        </w:rPr>
        <w:t>8 – Solicitar ao Fiscal de Contrato o envio de relatórios relativos à fiscalização de contrato.</w:t>
      </w:r>
    </w:p>
    <w:p w:rsidR="003866AD" w:rsidRPr="003866AD" w:rsidRDefault="00895ABF" w:rsidP="000E5C9C">
      <w:pPr>
        <w:pStyle w:val="Contrato-Corpo"/>
        <w:rPr>
          <w:color w:val="auto"/>
        </w:rPr>
      </w:pPr>
      <w:r>
        <w:rPr>
          <w:b/>
          <w:color w:val="auto"/>
        </w:rPr>
        <w:t>Parágrafo Segundo</w:t>
      </w:r>
      <w:r>
        <w:rPr>
          <w:color w:val="auto"/>
        </w:rPr>
        <w:t xml:space="preserve"> - </w:t>
      </w:r>
      <w:r w:rsidR="003866AD" w:rsidRPr="003866AD">
        <w:rPr>
          <w:color w:val="auto"/>
        </w:rPr>
        <w:t>Serão responsáveis pelo acompanhame</w:t>
      </w:r>
      <w:r w:rsidR="00867E60">
        <w:rPr>
          <w:color w:val="auto"/>
        </w:rPr>
        <w:t>nto e fiscalização do contrato o</w:t>
      </w:r>
      <w:r w:rsidR="003866AD" w:rsidRPr="003866AD">
        <w:rPr>
          <w:color w:val="auto"/>
        </w:rPr>
        <w:t>s servidor</w:t>
      </w:r>
      <w:r w:rsidR="007D3AFA">
        <w:rPr>
          <w:color w:val="auto"/>
        </w:rPr>
        <w:t>e</w:t>
      </w:r>
      <w:r w:rsidR="003866AD" w:rsidRPr="003866AD">
        <w:rPr>
          <w:color w:val="auto"/>
        </w:rPr>
        <w:t>s:</w:t>
      </w:r>
    </w:p>
    <w:p w:rsidR="00867E60" w:rsidRPr="00867E60" w:rsidRDefault="00867E60" w:rsidP="00867E60">
      <w:pPr>
        <w:pStyle w:val="Contrato-Corpo"/>
        <w:rPr>
          <w:color w:val="auto"/>
        </w:rPr>
      </w:pPr>
      <w:r w:rsidRPr="00867E60">
        <w:rPr>
          <w:color w:val="auto"/>
        </w:rPr>
        <w:t>- Márcia Mululo Erthal, Matrícula 41/6941, CPF nº 853.105.657-87;</w:t>
      </w:r>
    </w:p>
    <w:p w:rsidR="00867E60" w:rsidRDefault="00867E60" w:rsidP="00867E60">
      <w:pPr>
        <w:pStyle w:val="Contrato-Corpo"/>
        <w:rPr>
          <w:color w:val="auto"/>
        </w:rPr>
      </w:pPr>
      <w:r w:rsidRPr="00867E60">
        <w:rPr>
          <w:color w:val="auto"/>
        </w:rPr>
        <w:t xml:space="preserve">- Flávia Fernandes de Oliveira, Matrícula 10/3598, CPF nº 078.120.037-79. </w:t>
      </w:r>
    </w:p>
    <w:p w:rsidR="000E5C9C" w:rsidRPr="000E5C9C" w:rsidRDefault="000E5C9C" w:rsidP="00867E60">
      <w:pPr>
        <w:pStyle w:val="Contrato-Corpo"/>
        <w:rPr>
          <w:color w:val="auto"/>
        </w:rPr>
      </w:pPr>
      <w:r>
        <w:rPr>
          <w:b/>
          <w:color w:val="auto"/>
        </w:rPr>
        <w:t>Parágrafo Terceiro</w:t>
      </w:r>
      <w:r w:rsidRPr="000E5C9C">
        <w:rPr>
          <w:color w:val="auto"/>
        </w:rPr>
        <w:t xml:space="preserve"> – Compete à fiscalização do contrato:</w:t>
      </w:r>
    </w:p>
    <w:p w:rsidR="000E5C9C" w:rsidRPr="000E5C9C" w:rsidRDefault="000E5C9C" w:rsidP="000E5C9C">
      <w:pPr>
        <w:pStyle w:val="Contrato-Corpo"/>
        <w:rPr>
          <w:color w:val="auto"/>
        </w:rPr>
      </w:pPr>
      <w:r w:rsidRPr="000E5C9C">
        <w:rPr>
          <w:color w:val="auto"/>
        </w:rPr>
        <w:t>1 – Realizar os procedimentos de acompanhamento da execução do contrato;</w:t>
      </w:r>
    </w:p>
    <w:p w:rsidR="000E5C9C" w:rsidRPr="000E5C9C" w:rsidRDefault="000E5C9C" w:rsidP="000E5C9C">
      <w:pPr>
        <w:pStyle w:val="Contrato-Corpo"/>
        <w:rPr>
          <w:color w:val="auto"/>
        </w:rPr>
      </w:pPr>
      <w:r w:rsidRPr="000E5C9C">
        <w:rPr>
          <w:color w:val="auto"/>
        </w:rPr>
        <w:t xml:space="preserve">2 – Apresentar-se pessoalmente no local, data e horário para o recebimento dos produtos. </w:t>
      </w:r>
    </w:p>
    <w:p w:rsidR="000E5C9C" w:rsidRPr="000E5C9C" w:rsidRDefault="000E5C9C" w:rsidP="000E5C9C">
      <w:pPr>
        <w:pStyle w:val="Contrato-Corpo"/>
        <w:rPr>
          <w:color w:val="auto"/>
        </w:rPr>
      </w:pPr>
      <w:r w:rsidRPr="000E5C9C">
        <w:rPr>
          <w:color w:val="auto"/>
        </w:rPr>
        <w:t>3 – Apurar ouvidorias, reclamações ou denúncias relativas à execução do contrato, inclusive anônimas;</w:t>
      </w:r>
    </w:p>
    <w:p w:rsidR="000E5C9C" w:rsidRPr="000E5C9C" w:rsidRDefault="000E5C9C" w:rsidP="000E5C9C">
      <w:pPr>
        <w:pStyle w:val="Contrato-Corpo"/>
        <w:rPr>
          <w:color w:val="auto"/>
        </w:rPr>
      </w:pPr>
      <w:r w:rsidRPr="000E5C9C">
        <w:rPr>
          <w:color w:val="auto"/>
        </w:rPr>
        <w:lastRenderedPageBreak/>
        <w:t>4 – Receber e analisar os documentos emitidos pela CONTRATADA que são exigidos no instrumento convocatório e seus anexos;</w:t>
      </w:r>
    </w:p>
    <w:p w:rsidR="000E5C9C" w:rsidRPr="000E5C9C" w:rsidRDefault="000E5C9C" w:rsidP="000E5C9C">
      <w:pPr>
        <w:pStyle w:val="Contrato-Corpo"/>
        <w:rPr>
          <w:color w:val="auto"/>
        </w:rPr>
      </w:pPr>
      <w:r w:rsidRPr="000E5C9C">
        <w:rPr>
          <w:color w:val="auto"/>
        </w:rPr>
        <w:t>5 – Elaborar o registro próprio e emitir termo circunstanciando, recibos e demais instrumentos de fiscalização, anotando todas as ocorrências da execução do contrato;</w:t>
      </w:r>
    </w:p>
    <w:p w:rsidR="000E5C9C" w:rsidRPr="000E5C9C" w:rsidRDefault="000E5C9C" w:rsidP="000E5C9C">
      <w:pPr>
        <w:pStyle w:val="Contrato-Corpo"/>
        <w:rPr>
          <w:color w:val="auto"/>
        </w:rPr>
      </w:pPr>
      <w:r w:rsidRPr="000E5C9C">
        <w:rPr>
          <w:color w:val="auto"/>
        </w:rPr>
        <w:t>6 – Verificar a quantidade, qualidade e conformidade dos bens fornecidos;</w:t>
      </w:r>
    </w:p>
    <w:p w:rsidR="000E5C9C" w:rsidRPr="000E5C9C" w:rsidRDefault="000E5C9C" w:rsidP="000E5C9C">
      <w:pPr>
        <w:pStyle w:val="Contrato-Corpo"/>
        <w:rPr>
          <w:color w:val="auto"/>
        </w:rPr>
      </w:pPr>
      <w:r w:rsidRPr="000E5C9C">
        <w:rPr>
          <w:color w:val="auto"/>
        </w:rPr>
        <w:t>7 – Recusar os bens entregues em desacordo com o instrumento convocatório e seus anexos, exigindo sua substituição no prazo disposto no instrumento convocatório e seus anexos;</w:t>
      </w:r>
    </w:p>
    <w:p w:rsidR="000E5C9C" w:rsidRPr="000E5C9C" w:rsidRDefault="000E5C9C" w:rsidP="000E5C9C">
      <w:pPr>
        <w:pStyle w:val="Contrato-Corpo"/>
        <w:rPr>
          <w:color w:val="auto"/>
        </w:rPr>
      </w:pPr>
      <w:r w:rsidRPr="000E5C9C">
        <w:rPr>
          <w:color w:val="auto"/>
        </w:rPr>
        <w:t>8 – Atestar o recebimento definitivo dos objetos entregues em acordo com o instrumento convocatório e seus anexos.</w:t>
      </w:r>
    </w:p>
    <w:p w:rsidR="00F334C2" w:rsidRDefault="000E5C9C" w:rsidP="000E5C9C">
      <w:pPr>
        <w:pStyle w:val="Contrato-Corpo"/>
        <w:rPr>
          <w:color w:val="auto"/>
        </w:rPr>
      </w:pPr>
      <w:r w:rsidRPr="000E5C9C">
        <w:rPr>
          <w:color w:val="auto"/>
        </w:rPr>
        <w:t>9 – Encaminhar relatório relativo à fiscalização do contrato ao Gestor do Contrato, contendo informações relevantes quanto à fiscalização e execução do instrumento contratual.</w:t>
      </w:r>
    </w:p>
    <w:p w:rsidR="000E5C9C" w:rsidRPr="00EA20E8" w:rsidRDefault="000E5C9C" w:rsidP="000E5C9C">
      <w:pPr>
        <w:pStyle w:val="Contrato-Corpo"/>
        <w:rPr>
          <w:color w:val="auto"/>
        </w:rPr>
      </w:pPr>
    </w:p>
    <w:p w:rsidR="00895ABF" w:rsidRDefault="00895ABF" w:rsidP="006B746E">
      <w:pPr>
        <w:pStyle w:val="Contrato-Corpo"/>
        <w:rPr>
          <w:color w:val="auto"/>
        </w:rPr>
      </w:pPr>
      <w:r w:rsidRPr="004900CA">
        <w:rPr>
          <w:b/>
          <w:color w:val="auto"/>
        </w:rPr>
        <w:t>CLÁUSULA NONA - DIREITOS E RESPONSABILIDADES DAS PARTES (ART. 55, VII)</w:t>
      </w:r>
    </w:p>
    <w:p w:rsidR="00895ABF" w:rsidRDefault="00895ABF" w:rsidP="00895ABF">
      <w:pPr>
        <w:pStyle w:val="Corpodetexto"/>
        <w:spacing w:line="200" w:lineRule="atLeast"/>
        <w:rPr>
          <w:color w:val="auto"/>
          <w:szCs w:val="22"/>
        </w:rPr>
      </w:pPr>
      <w:r>
        <w:rPr>
          <w:color w:val="auto"/>
          <w:szCs w:val="22"/>
        </w:rPr>
        <w:t>Constituem direitos do CONTRATANTE receber o objeto deste Contrato nas condições avençadas e da CONTRATADA perceber o valor ajustado na forma e prazo convencionados.</w:t>
      </w:r>
    </w:p>
    <w:p w:rsidR="00706891" w:rsidRPr="00706891" w:rsidRDefault="00895ABF" w:rsidP="00706891">
      <w:pPr>
        <w:pStyle w:val="Corpodetexto"/>
        <w:spacing w:line="200" w:lineRule="atLeast"/>
        <w:rPr>
          <w:color w:val="auto"/>
          <w:szCs w:val="22"/>
        </w:rPr>
      </w:pPr>
      <w:r>
        <w:rPr>
          <w:b/>
          <w:color w:val="auto"/>
          <w:szCs w:val="22"/>
        </w:rPr>
        <w:t>Parágrafo Primeiro -</w:t>
      </w:r>
      <w:r>
        <w:rPr>
          <w:color w:val="auto"/>
          <w:szCs w:val="22"/>
        </w:rPr>
        <w:t xml:space="preserve"> </w:t>
      </w:r>
      <w:r w:rsidR="00706891" w:rsidRPr="00706891">
        <w:rPr>
          <w:color w:val="auto"/>
          <w:szCs w:val="22"/>
        </w:rPr>
        <w:t>A Administração está sujeita às seguintes obrigações:</w:t>
      </w:r>
    </w:p>
    <w:p w:rsidR="000E5C9C" w:rsidRPr="000E5C9C" w:rsidRDefault="00706891" w:rsidP="000E5C9C">
      <w:pPr>
        <w:pStyle w:val="Corpodetexto"/>
        <w:spacing w:line="200" w:lineRule="atLeast"/>
        <w:rPr>
          <w:color w:val="auto"/>
          <w:szCs w:val="22"/>
        </w:rPr>
      </w:pPr>
      <w:r w:rsidRPr="00706891">
        <w:rPr>
          <w:color w:val="auto"/>
          <w:szCs w:val="22"/>
        </w:rPr>
        <w:t xml:space="preserve">1 – </w:t>
      </w:r>
      <w:r w:rsidR="000E5C9C" w:rsidRPr="000E5C9C">
        <w:rPr>
          <w:color w:val="auto"/>
          <w:szCs w:val="22"/>
        </w:rPr>
        <w:t>Emitir a ordem de fornecimento e recebimento do objeto no prazo e condições estabelecidas no instrumento convocatório e seus anexos;</w:t>
      </w:r>
    </w:p>
    <w:p w:rsidR="000E5C9C" w:rsidRPr="000E5C9C" w:rsidRDefault="000E5C9C" w:rsidP="000E5C9C">
      <w:pPr>
        <w:pStyle w:val="Corpodetexto"/>
        <w:spacing w:line="200" w:lineRule="atLeast"/>
        <w:rPr>
          <w:color w:val="auto"/>
          <w:szCs w:val="22"/>
        </w:rPr>
      </w:pPr>
      <w:r w:rsidRPr="000E5C9C">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0E5C9C" w:rsidRPr="000E5C9C" w:rsidRDefault="000E5C9C" w:rsidP="000E5C9C">
      <w:pPr>
        <w:pStyle w:val="Corpodetexto"/>
        <w:spacing w:line="200" w:lineRule="atLeast"/>
        <w:rPr>
          <w:color w:val="auto"/>
          <w:szCs w:val="22"/>
        </w:rPr>
      </w:pPr>
      <w:r w:rsidRPr="000E5C9C">
        <w:rPr>
          <w:color w:val="auto"/>
          <w:szCs w:val="22"/>
        </w:rPr>
        <w:t>3 – Comunicar à CONTRATADA, por escrito, sobre imperfeições, falhas ou irregularidades verificadas no objeto fornecido, para que seja substituído, reparado ou corrigido;</w:t>
      </w:r>
    </w:p>
    <w:p w:rsidR="000E5C9C" w:rsidRPr="000E5C9C" w:rsidRDefault="000E5C9C" w:rsidP="000E5C9C">
      <w:pPr>
        <w:pStyle w:val="Corpodetexto"/>
        <w:spacing w:line="200" w:lineRule="atLeast"/>
        <w:rPr>
          <w:color w:val="auto"/>
          <w:szCs w:val="22"/>
        </w:rPr>
      </w:pPr>
      <w:r w:rsidRPr="000E5C9C">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0E5C9C" w:rsidRPr="000E5C9C" w:rsidRDefault="000E5C9C" w:rsidP="000E5C9C">
      <w:pPr>
        <w:pStyle w:val="Corpodetexto"/>
        <w:spacing w:line="200" w:lineRule="atLeast"/>
        <w:rPr>
          <w:color w:val="auto"/>
          <w:szCs w:val="22"/>
        </w:rPr>
      </w:pPr>
      <w:r w:rsidRPr="000E5C9C">
        <w:rPr>
          <w:color w:val="auto"/>
          <w:szCs w:val="22"/>
        </w:rPr>
        <w:t>5 – Efetuar o pagamento à CONTRATADA no valor correspondente ao fornecimento do objeto, no prazo e forma estabelecidos no instrumento convocatório e seus anexos;</w:t>
      </w:r>
    </w:p>
    <w:p w:rsidR="000E5C9C" w:rsidRDefault="000E5C9C" w:rsidP="000E5C9C">
      <w:pPr>
        <w:pStyle w:val="Corpodetexto"/>
        <w:spacing w:line="200" w:lineRule="atLeast"/>
        <w:rPr>
          <w:color w:val="auto"/>
          <w:szCs w:val="22"/>
        </w:rPr>
      </w:pPr>
      <w:r>
        <w:rPr>
          <w:color w:val="auto"/>
          <w:szCs w:val="22"/>
        </w:rPr>
        <w:t>6</w:t>
      </w:r>
      <w:r w:rsidRPr="000E5C9C">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866AD" w:rsidRPr="003866AD" w:rsidRDefault="00895ABF" w:rsidP="000E5C9C">
      <w:pPr>
        <w:pStyle w:val="Corpodetexto"/>
        <w:spacing w:line="200" w:lineRule="atLeast"/>
        <w:rPr>
          <w:color w:val="auto"/>
          <w:szCs w:val="22"/>
        </w:rPr>
      </w:pPr>
      <w:r>
        <w:rPr>
          <w:b/>
          <w:color w:val="auto"/>
          <w:szCs w:val="22"/>
        </w:rPr>
        <w:t xml:space="preserve">Parágrafo Segundo - </w:t>
      </w:r>
      <w:r w:rsidR="003866AD" w:rsidRPr="003866AD">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0E5C9C" w:rsidRPr="000E5C9C" w:rsidRDefault="003866AD" w:rsidP="000E5C9C">
      <w:pPr>
        <w:pStyle w:val="Corpodetexto"/>
        <w:spacing w:line="200" w:lineRule="atLeast"/>
        <w:rPr>
          <w:color w:val="auto"/>
          <w:szCs w:val="22"/>
        </w:rPr>
      </w:pPr>
      <w:r w:rsidRPr="003866AD">
        <w:rPr>
          <w:color w:val="auto"/>
          <w:szCs w:val="22"/>
        </w:rPr>
        <w:t xml:space="preserve">1 – </w:t>
      </w:r>
      <w:r w:rsidR="000E5C9C" w:rsidRPr="000E5C9C">
        <w:rPr>
          <w:color w:val="auto"/>
          <w:szCs w:val="22"/>
        </w:rPr>
        <w:t>Efetuar a entrega do objeto em perfeitas condições, conforme especificações, prazo e local constantes no Termo de Referência e seus anexos, acompanhado da respectiva nota fiscal, na qual constarão as indicações referentes a: marca, fabricante, modelo e prazo de garantia de 12 meses.</w:t>
      </w:r>
    </w:p>
    <w:p w:rsidR="000E5C9C" w:rsidRPr="000E5C9C" w:rsidRDefault="000E5C9C" w:rsidP="000E5C9C">
      <w:pPr>
        <w:pStyle w:val="Corpodetexto"/>
        <w:spacing w:line="200" w:lineRule="atLeast"/>
        <w:rPr>
          <w:color w:val="auto"/>
          <w:szCs w:val="22"/>
        </w:rPr>
      </w:pPr>
      <w:r w:rsidRPr="000E5C9C">
        <w:rPr>
          <w:color w:val="auto"/>
          <w:szCs w:val="22"/>
        </w:rPr>
        <w:t>2 – Responsabilizar-se pelos vícios e danos decorrentes do objeto, de acordo com o Código de Defesa do Consumidor (Lei nº 8.078/1990);</w:t>
      </w:r>
    </w:p>
    <w:p w:rsidR="000E5C9C" w:rsidRPr="000E5C9C" w:rsidRDefault="000E5C9C" w:rsidP="000E5C9C">
      <w:pPr>
        <w:pStyle w:val="Corpodetexto"/>
        <w:spacing w:line="200" w:lineRule="atLeast"/>
        <w:rPr>
          <w:color w:val="auto"/>
          <w:szCs w:val="22"/>
        </w:rPr>
      </w:pPr>
      <w:r w:rsidRPr="000E5C9C">
        <w:rPr>
          <w:color w:val="auto"/>
          <w:szCs w:val="22"/>
        </w:rPr>
        <w:t>3 – Substituir, reparar ou corrigir, às suas expensas, em até 05(cinco) dias úteis, o objeto com avarias ou defeitos;</w:t>
      </w:r>
    </w:p>
    <w:p w:rsidR="000E5C9C" w:rsidRPr="000E5C9C" w:rsidRDefault="000E5C9C" w:rsidP="000E5C9C">
      <w:pPr>
        <w:pStyle w:val="Corpodetexto"/>
        <w:spacing w:line="200" w:lineRule="atLeast"/>
        <w:rPr>
          <w:color w:val="auto"/>
          <w:szCs w:val="22"/>
        </w:rPr>
      </w:pPr>
      <w:r w:rsidRPr="000E5C9C">
        <w:rPr>
          <w:color w:val="auto"/>
          <w:szCs w:val="22"/>
        </w:rPr>
        <w:t>4 – Comunicar à Administração, com antecedência mínima de 24 (vinte e quatro) horas que antecede a data da entrega, os motivos que impossibilitem o cumprimento do prazo previsto, com a devida comprovação;</w:t>
      </w:r>
    </w:p>
    <w:p w:rsidR="000E5C9C" w:rsidRPr="000E5C9C" w:rsidRDefault="000E5C9C" w:rsidP="000E5C9C">
      <w:pPr>
        <w:pStyle w:val="Corpodetexto"/>
        <w:spacing w:line="200" w:lineRule="atLeast"/>
        <w:rPr>
          <w:color w:val="auto"/>
          <w:szCs w:val="22"/>
        </w:rPr>
      </w:pPr>
      <w:r w:rsidRPr="000E5C9C">
        <w:rPr>
          <w:color w:val="auto"/>
          <w:szCs w:val="22"/>
        </w:rPr>
        <w:t>5 – Manter, durante toda a execução do contrato, em compatibilidade com as obrigações assumidas, todas as condições de habilitação e qualificação exigidas na licitação;</w:t>
      </w:r>
    </w:p>
    <w:p w:rsidR="000E5C9C" w:rsidRPr="000E5C9C" w:rsidRDefault="000E5C9C" w:rsidP="000E5C9C">
      <w:pPr>
        <w:pStyle w:val="Corpodetexto"/>
        <w:spacing w:line="200" w:lineRule="atLeast"/>
        <w:rPr>
          <w:color w:val="auto"/>
          <w:szCs w:val="22"/>
        </w:rPr>
      </w:pPr>
      <w:r w:rsidRPr="000E5C9C">
        <w:rPr>
          <w:color w:val="auto"/>
          <w:szCs w:val="22"/>
        </w:rPr>
        <w:t>6 – Indicar preposto para representá-la durante a execução do contrato;</w:t>
      </w:r>
    </w:p>
    <w:p w:rsidR="000E5C9C" w:rsidRPr="000E5C9C" w:rsidRDefault="000E5C9C" w:rsidP="000E5C9C">
      <w:pPr>
        <w:pStyle w:val="Corpodetexto"/>
        <w:spacing w:line="200" w:lineRule="atLeast"/>
        <w:rPr>
          <w:color w:val="auto"/>
          <w:szCs w:val="22"/>
        </w:rPr>
      </w:pPr>
      <w:r w:rsidRPr="000E5C9C">
        <w:rPr>
          <w:color w:val="auto"/>
          <w:szCs w:val="22"/>
        </w:rPr>
        <w:t>7 – Comunicar à Administração sobre qualquer alteração no endereço, conta bancária ou outros dados necessários para recebimento de correspondência, enquanto perdurar os efeitos da contratação;</w:t>
      </w:r>
    </w:p>
    <w:p w:rsidR="000E5C9C" w:rsidRPr="000E5C9C" w:rsidRDefault="000E5C9C" w:rsidP="000E5C9C">
      <w:pPr>
        <w:pStyle w:val="Corpodetexto"/>
        <w:spacing w:line="200" w:lineRule="atLeast"/>
        <w:rPr>
          <w:color w:val="auto"/>
          <w:szCs w:val="22"/>
        </w:rPr>
      </w:pPr>
      <w:r w:rsidRPr="000E5C9C">
        <w:rPr>
          <w:color w:val="auto"/>
          <w:szCs w:val="22"/>
        </w:rPr>
        <w:lastRenderedPageBreak/>
        <w:t>8 – Receber as comunicações da Administração e respondê-las ou atendê-las nos prazos específicos constantes da comunicação;</w:t>
      </w:r>
    </w:p>
    <w:p w:rsidR="000E5C9C" w:rsidRPr="000E5C9C" w:rsidRDefault="000E5C9C" w:rsidP="000E5C9C">
      <w:pPr>
        <w:pStyle w:val="Corpodetexto"/>
        <w:spacing w:line="200" w:lineRule="atLeast"/>
        <w:rPr>
          <w:color w:val="auto"/>
          <w:szCs w:val="22"/>
        </w:rPr>
      </w:pPr>
      <w:r w:rsidRPr="000E5C9C">
        <w:rPr>
          <w:color w:val="auto"/>
          <w:szCs w:val="22"/>
        </w:rPr>
        <w:t>9 – Arcar com todas as despesas diretas e indiretas decorrentes do objeto, tais como tributos, encargos sociais e trabalhistas, transporte, depósito e entrega dos objetos e instalação dos mesmos.</w:t>
      </w:r>
    </w:p>
    <w:p w:rsidR="000E5C9C" w:rsidRPr="000E5C9C" w:rsidRDefault="000E5C9C" w:rsidP="000E5C9C">
      <w:pPr>
        <w:pStyle w:val="Corpodetexto"/>
        <w:spacing w:line="200" w:lineRule="atLeast"/>
        <w:rPr>
          <w:color w:val="auto"/>
          <w:szCs w:val="22"/>
        </w:rPr>
      </w:pPr>
      <w:r w:rsidRPr="000E5C9C">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F334C2" w:rsidRDefault="000E5C9C" w:rsidP="000E5C9C">
      <w:pPr>
        <w:pStyle w:val="Corpodetexto"/>
        <w:spacing w:line="200" w:lineRule="atLeast"/>
        <w:rPr>
          <w:color w:val="auto"/>
          <w:szCs w:val="22"/>
        </w:rPr>
      </w:pPr>
      <w:r w:rsidRPr="000E5C9C">
        <w:rPr>
          <w:color w:val="auto"/>
          <w:szCs w:val="22"/>
        </w:rPr>
        <w:t>11 – Responsabilizar-se pela instalação dos equipamentos, utilizando instrumentos e ferramentas necessárias, além de mão de-obra especializada, independente do local onde o bem for instalado.</w:t>
      </w:r>
    </w:p>
    <w:p w:rsidR="000E5C9C" w:rsidRDefault="000E5C9C" w:rsidP="000E5C9C">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0E5C9C" w:rsidRPr="000E5C9C" w:rsidRDefault="00895ABF" w:rsidP="000E5C9C">
      <w:pPr>
        <w:pStyle w:val="Contrato-Corpo"/>
        <w:rPr>
          <w:color w:val="auto"/>
        </w:rPr>
      </w:pPr>
      <w:r>
        <w:rPr>
          <w:b/>
          <w:color w:val="auto"/>
        </w:rPr>
        <w:t>Parágrafo Primeiro -</w:t>
      </w:r>
      <w:r>
        <w:rPr>
          <w:color w:val="auto"/>
        </w:rPr>
        <w:t xml:space="preserve"> </w:t>
      </w:r>
      <w:r w:rsidR="000E5C9C" w:rsidRPr="000E5C9C">
        <w:rPr>
          <w:color w:val="auto"/>
        </w:rPr>
        <w:t>São infrações leves as condutas que caracterizam inexecução parcial do contrato, mas sem prejuízo à Administração, em especial:</w:t>
      </w:r>
    </w:p>
    <w:p w:rsidR="000E5C9C" w:rsidRPr="000E5C9C" w:rsidRDefault="000E5C9C" w:rsidP="000E5C9C">
      <w:pPr>
        <w:pStyle w:val="Contrato-Corpo"/>
        <w:rPr>
          <w:color w:val="auto"/>
        </w:rPr>
      </w:pPr>
      <w:r w:rsidRPr="000E5C9C">
        <w:rPr>
          <w:color w:val="auto"/>
        </w:rPr>
        <w:t>1 – Não fornecer os bens conforme as especificidades indicadas no instrumento convocatório e seus anexos, corrigindo em tempo hábil o fornecimento;</w:t>
      </w:r>
    </w:p>
    <w:p w:rsidR="000E5C9C" w:rsidRPr="000E5C9C" w:rsidRDefault="000E5C9C" w:rsidP="000E5C9C">
      <w:pPr>
        <w:pStyle w:val="Contrato-Corpo"/>
        <w:rPr>
          <w:color w:val="auto"/>
        </w:rPr>
      </w:pPr>
      <w:r w:rsidRPr="000E5C9C">
        <w:rPr>
          <w:color w:val="auto"/>
        </w:rPr>
        <w:t>2 – Não observar as cláusulas contratuais referentes às obrigações, quando não importar em conduta mais grave;</w:t>
      </w:r>
    </w:p>
    <w:p w:rsidR="000E5C9C" w:rsidRPr="000E5C9C" w:rsidRDefault="000E5C9C" w:rsidP="000E5C9C">
      <w:pPr>
        <w:pStyle w:val="Contrato-Corpo"/>
        <w:rPr>
          <w:color w:val="auto"/>
        </w:rPr>
      </w:pPr>
      <w:r w:rsidRPr="000E5C9C">
        <w:rPr>
          <w:color w:val="auto"/>
        </w:rPr>
        <w:t>3 – Deixar de adotar as medidas necessárias para adequar o fornecimento às especificidades indicadas no instrumento convocatório e seus anexos;</w:t>
      </w:r>
    </w:p>
    <w:p w:rsidR="000E5C9C" w:rsidRPr="000E5C9C" w:rsidRDefault="000E5C9C" w:rsidP="000E5C9C">
      <w:pPr>
        <w:pStyle w:val="Contrato-Corpo"/>
        <w:rPr>
          <w:color w:val="auto"/>
        </w:rPr>
      </w:pPr>
      <w:r w:rsidRPr="000E5C9C">
        <w:rPr>
          <w:color w:val="auto"/>
        </w:rPr>
        <w:t>4 – Deixar de apresentar imotivadamente qualquer documento, relatório, informação, relativo à execução do contrato ou ao qual está obrigado pela legislação;</w:t>
      </w:r>
    </w:p>
    <w:p w:rsidR="000E5C9C" w:rsidRPr="000E5C9C" w:rsidRDefault="000E5C9C" w:rsidP="000E5C9C">
      <w:pPr>
        <w:pStyle w:val="Contrato-Corpo"/>
        <w:rPr>
          <w:color w:val="auto"/>
        </w:rPr>
      </w:pPr>
      <w:r w:rsidRPr="000E5C9C">
        <w:rPr>
          <w:color w:val="auto"/>
        </w:rPr>
        <w:t>5 – Apresentar intempestivamente os documentos que comprovem a manutenção das condições de habilitação e qualificação exigidas na fase de licitação.</w:t>
      </w:r>
    </w:p>
    <w:p w:rsidR="000E5C9C" w:rsidRPr="000E5C9C" w:rsidRDefault="000E5C9C" w:rsidP="000E5C9C">
      <w:pPr>
        <w:pStyle w:val="Contrato-Corpo"/>
        <w:rPr>
          <w:color w:val="auto"/>
        </w:rPr>
      </w:pPr>
      <w:r>
        <w:rPr>
          <w:b/>
          <w:color w:val="auto"/>
        </w:rPr>
        <w:t>Parágrafo Segundo</w:t>
      </w:r>
      <w:r w:rsidRPr="000E5C9C">
        <w:rPr>
          <w:color w:val="auto"/>
        </w:rPr>
        <w:t xml:space="preserve"> – São infrações médias as condutas que caracterizam inexecução parcial do contrato, em especial:</w:t>
      </w:r>
    </w:p>
    <w:p w:rsidR="000E5C9C" w:rsidRPr="000E5C9C" w:rsidRDefault="000E5C9C" w:rsidP="000E5C9C">
      <w:pPr>
        <w:pStyle w:val="Contrato-Corpo"/>
        <w:rPr>
          <w:color w:val="auto"/>
        </w:rPr>
      </w:pPr>
      <w:r w:rsidRPr="000E5C9C">
        <w:rPr>
          <w:color w:val="auto"/>
        </w:rPr>
        <w:t>1 – Reincidir em conduta ou omissão que ensejou a aplicação anterior de advertência;</w:t>
      </w:r>
    </w:p>
    <w:p w:rsidR="000E5C9C" w:rsidRPr="000E5C9C" w:rsidRDefault="000E5C9C" w:rsidP="000E5C9C">
      <w:pPr>
        <w:pStyle w:val="Contrato-Corpo"/>
        <w:rPr>
          <w:color w:val="auto"/>
        </w:rPr>
      </w:pPr>
      <w:r w:rsidRPr="000E5C9C">
        <w:rPr>
          <w:color w:val="auto"/>
        </w:rPr>
        <w:t>2 – Atrasar o fornecimento ou a substituição dos bens;</w:t>
      </w:r>
    </w:p>
    <w:p w:rsidR="000E5C9C" w:rsidRPr="000E5C9C" w:rsidRDefault="000E5C9C" w:rsidP="000E5C9C">
      <w:pPr>
        <w:pStyle w:val="Contrato-Corpo"/>
        <w:rPr>
          <w:color w:val="auto"/>
        </w:rPr>
      </w:pPr>
      <w:r w:rsidRPr="000E5C9C">
        <w:rPr>
          <w:color w:val="auto"/>
        </w:rPr>
        <w:t>3 – Não completar o fornecimento dos bens;</w:t>
      </w:r>
    </w:p>
    <w:p w:rsidR="000E5C9C" w:rsidRPr="000E5C9C" w:rsidRDefault="000E5C9C" w:rsidP="000E5C9C">
      <w:pPr>
        <w:pStyle w:val="Contrato-Corpo"/>
        <w:rPr>
          <w:color w:val="auto"/>
        </w:rPr>
      </w:pPr>
      <w:r w:rsidRPr="000E5C9C">
        <w:rPr>
          <w:color w:val="auto"/>
        </w:rPr>
        <w:t>4 – Entregar produtos danificados e/ou queimados.</w:t>
      </w:r>
    </w:p>
    <w:p w:rsidR="000E5C9C" w:rsidRPr="000E5C9C" w:rsidRDefault="000E5C9C" w:rsidP="000E5C9C">
      <w:pPr>
        <w:pStyle w:val="Contrato-Corpo"/>
        <w:rPr>
          <w:color w:val="auto"/>
        </w:rPr>
      </w:pPr>
      <w:r>
        <w:rPr>
          <w:b/>
          <w:color w:val="auto"/>
        </w:rPr>
        <w:t>Parágrafo Terceiro</w:t>
      </w:r>
      <w:r w:rsidRPr="000E5C9C">
        <w:rPr>
          <w:color w:val="auto"/>
        </w:rPr>
        <w:t xml:space="preserve"> – São infrações graves as condutas que caracterizam inexecução parcial ou total do contrato, em especial:</w:t>
      </w:r>
    </w:p>
    <w:p w:rsidR="000E5C9C" w:rsidRPr="000E5C9C" w:rsidRDefault="000E5C9C" w:rsidP="000E5C9C">
      <w:pPr>
        <w:pStyle w:val="Contrato-Corpo"/>
        <w:rPr>
          <w:color w:val="auto"/>
        </w:rPr>
      </w:pPr>
      <w:r w:rsidRPr="000E5C9C">
        <w:rPr>
          <w:color w:val="auto"/>
        </w:rPr>
        <w:t>1 – Recusar-se o adjudicatário, sem a devida justificativa, a assinar o contrato, aceitar ou retirar o instrumento equivalente, dentro do prazo estabelecido pela Administração;</w:t>
      </w:r>
    </w:p>
    <w:p w:rsidR="000E5C9C" w:rsidRPr="000E5C9C" w:rsidRDefault="000E5C9C" w:rsidP="000E5C9C">
      <w:pPr>
        <w:pStyle w:val="Contrato-Corpo"/>
        <w:rPr>
          <w:color w:val="auto"/>
        </w:rPr>
      </w:pPr>
      <w:r w:rsidRPr="000E5C9C">
        <w:rPr>
          <w:color w:val="auto"/>
        </w:rPr>
        <w:t>2 – Atrasar o fornecimento dos bens em prazo superior a 02(dois) dias úteis.</w:t>
      </w:r>
    </w:p>
    <w:p w:rsidR="000E5C9C" w:rsidRPr="000E5C9C" w:rsidRDefault="000E5C9C" w:rsidP="000E5C9C">
      <w:pPr>
        <w:pStyle w:val="Contrato-Corpo"/>
        <w:rPr>
          <w:color w:val="auto"/>
        </w:rPr>
      </w:pPr>
      <w:r w:rsidRPr="000E5C9C">
        <w:rPr>
          <w:color w:val="auto"/>
        </w:rPr>
        <w:t>3 – Atrasar reiteradamente o fornecimento ou substituição dos bens.</w:t>
      </w:r>
    </w:p>
    <w:p w:rsidR="000E5C9C" w:rsidRPr="000E5C9C" w:rsidRDefault="000E5C9C" w:rsidP="000E5C9C">
      <w:pPr>
        <w:pStyle w:val="Contrato-Corpo"/>
        <w:rPr>
          <w:color w:val="auto"/>
        </w:rPr>
      </w:pPr>
      <w:r>
        <w:rPr>
          <w:b/>
          <w:color w:val="auto"/>
        </w:rPr>
        <w:t>Parágrafo Quarto</w:t>
      </w:r>
      <w:r w:rsidRPr="000E5C9C">
        <w:rPr>
          <w:color w:val="auto"/>
        </w:rPr>
        <w:t xml:space="preserve"> – São infrações gravíssimas as condutas que induzam a Administração a erro ou que causem prejuízo ao erário, em especial:</w:t>
      </w:r>
    </w:p>
    <w:p w:rsidR="000E5C9C" w:rsidRPr="000E5C9C" w:rsidRDefault="000E5C9C" w:rsidP="000E5C9C">
      <w:pPr>
        <w:pStyle w:val="Contrato-Corpo"/>
        <w:rPr>
          <w:color w:val="auto"/>
        </w:rPr>
      </w:pPr>
      <w:r w:rsidRPr="000E5C9C">
        <w:rPr>
          <w:color w:val="auto"/>
        </w:rPr>
        <w:lastRenderedPageBreak/>
        <w:t>1 – Apresentar documentação falsa;</w:t>
      </w:r>
    </w:p>
    <w:p w:rsidR="000E5C9C" w:rsidRPr="000E5C9C" w:rsidRDefault="000E5C9C" w:rsidP="000E5C9C">
      <w:pPr>
        <w:pStyle w:val="Contrato-Corpo"/>
        <w:rPr>
          <w:color w:val="auto"/>
        </w:rPr>
      </w:pPr>
      <w:r w:rsidRPr="000E5C9C">
        <w:rPr>
          <w:color w:val="auto"/>
        </w:rPr>
        <w:t>2 – Simular, fraudar ou não iniciar a execução do contrato;</w:t>
      </w:r>
    </w:p>
    <w:p w:rsidR="000E5C9C" w:rsidRPr="000E5C9C" w:rsidRDefault="000E5C9C" w:rsidP="000E5C9C">
      <w:pPr>
        <w:pStyle w:val="Contrato-Corpo"/>
        <w:rPr>
          <w:color w:val="auto"/>
        </w:rPr>
      </w:pPr>
      <w:r w:rsidRPr="000E5C9C">
        <w:rPr>
          <w:color w:val="auto"/>
        </w:rPr>
        <w:t>3 – Praticar atos ilícitos visando frustrar os objetivos da contratação;</w:t>
      </w:r>
    </w:p>
    <w:p w:rsidR="000E5C9C" w:rsidRPr="000E5C9C" w:rsidRDefault="000E5C9C" w:rsidP="000E5C9C">
      <w:pPr>
        <w:pStyle w:val="Contrato-Corpo"/>
        <w:rPr>
          <w:color w:val="auto"/>
        </w:rPr>
      </w:pPr>
      <w:r w:rsidRPr="000E5C9C">
        <w:rPr>
          <w:color w:val="auto"/>
        </w:rPr>
        <w:t>4 – Cometer fraude fiscal;</w:t>
      </w:r>
    </w:p>
    <w:p w:rsidR="000E5C9C" w:rsidRPr="000E5C9C" w:rsidRDefault="000E5C9C" w:rsidP="000E5C9C">
      <w:pPr>
        <w:pStyle w:val="Contrato-Corpo"/>
        <w:rPr>
          <w:color w:val="auto"/>
        </w:rPr>
      </w:pPr>
      <w:r w:rsidRPr="000E5C9C">
        <w:rPr>
          <w:color w:val="auto"/>
        </w:rPr>
        <w:t>5 – Comportar-se de modo inidôneo;</w:t>
      </w:r>
    </w:p>
    <w:p w:rsidR="000E5C9C" w:rsidRPr="000E5C9C" w:rsidRDefault="000E5C9C" w:rsidP="000E5C9C">
      <w:pPr>
        <w:pStyle w:val="Contrato-Corpo"/>
        <w:rPr>
          <w:color w:val="auto"/>
        </w:rPr>
      </w:pPr>
      <w:r w:rsidRPr="000E5C9C">
        <w:rPr>
          <w:color w:val="auto"/>
        </w:rPr>
        <w:t>6 – Não mantiver sua proposta;</w:t>
      </w:r>
    </w:p>
    <w:p w:rsidR="000E5C9C" w:rsidRPr="000E5C9C" w:rsidRDefault="000E5C9C" w:rsidP="000E5C9C">
      <w:pPr>
        <w:pStyle w:val="Contrato-Corpo"/>
        <w:rPr>
          <w:color w:val="auto"/>
        </w:rPr>
      </w:pPr>
      <w:r w:rsidRPr="000E5C9C">
        <w:rPr>
          <w:color w:val="auto"/>
        </w:rPr>
        <w:t>7 - Não recolher os tributos, contribuições previdenciárias e demais obrigações legais, incluindo o FGTS, quando cabível.</w:t>
      </w:r>
    </w:p>
    <w:p w:rsidR="000E5C9C" w:rsidRPr="000E5C9C" w:rsidRDefault="000E5C9C" w:rsidP="000E5C9C">
      <w:pPr>
        <w:pStyle w:val="Contrato-Corpo"/>
        <w:rPr>
          <w:color w:val="auto"/>
        </w:rPr>
      </w:pPr>
      <w:r>
        <w:rPr>
          <w:b/>
          <w:color w:val="auto"/>
        </w:rPr>
        <w:t>Parágrafo Quinto</w:t>
      </w:r>
      <w:r w:rsidRPr="000E5C9C">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0E5C9C" w:rsidRPr="000E5C9C" w:rsidRDefault="000E5C9C" w:rsidP="000E5C9C">
      <w:pPr>
        <w:pStyle w:val="Contrato-Corpo"/>
        <w:rPr>
          <w:color w:val="auto"/>
        </w:rPr>
      </w:pPr>
      <w:r>
        <w:rPr>
          <w:b/>
          <w:color w:val="auto"/>
        </w:rPr>
        <w:t>Parágrafo Sexto</w:t>
      </w:r>
      <w:r w:rsidRPr="000E5C9C">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0E5C9C" w:rsidRPr="000E5C9C" w:rsidRDefault="000E5C9C" w:rsidP="000E5C9C">
      <w:pPr>
        <w:pStyle w:val="Contrato-Corpo"/>
        <w:rPr>
          <w:color w:val="auto"/>
        </w:rPr>
      </w:pPr>
      <w:r w:rsidRPr="000E5C9C">
        <w:rPr>
          <w:color w:val="auto"/>
        </w:rPr>
        <w:t>1 – Para as infrações médias, o valor da multa será arbitrado entre 01 a 100 UNIFBJ;</w:t>
      </w:r>
    </w:p>
    <w:p w:rsidR="000E5C9C" w:rsidRPr="000E5C9C" w:rsidRDefault="000E5C9C" w:rsidP="000E5C9C">
      <w:pPr>
        <w:pStyle w:val="Contrato-Corpo"/>
        <w:rPr>
          <w:color w:val="auto"/>
        </w:rPr>
      </w:pPr>
      <w:r w:rsidRPr="000E5C9C">
        <w:rPr>
          <w:color w:val="auto"/>
        </w:rPr>
        <w:t>2 – Para as infrações graves, o valor da multa será arbitrado entre 05 a 200 UNIFBJ;</w:t>
      </w:r>
    </w:p>
    <w:p w:rsidR="000E5C9C" w:rsidRPr="000E5C9C" w:rsidRDefault="000E5C9C" w:rsidP="000E5C9C">
      <w:pPr>
        <w:pStyle w:val="Contrato-Corpo"/>
        <w:rPr>
          <w:color w:val="auto"/>
        </w:rPr>
      </w:pPr>
      <w:r w:rsidRPr="000E5C9C">
        <w:rPr>
          <w:color w:val="auto"/>
        </w:rPr>
        <w:t>3 – Para as infrações gravíssimas, o valor da multa será arbitrado entre 10 a 300 UNIFBJ.</w:t>
      </w:r>
    </w:p>
    <w:p w:rsidR="000E5C9C" w:rsidRPr="000E5C9C" w:rsidRDefault="000E5C9C" w:rsidP="000E5C9C">
      <w:pPr>
        <w:pStyle w:val="Contrato-Corpo"/>
        <w:rPr>
          <w:color w:val="auto"/>
        </w:rPr>
      </w:pPr>
      <w:r>
        <w:rPr>
          <w:b/>
          <w:color w:val="auto"/>
        </w:rPr>
        <w:t>Parágrafo Sétimo</w:t>
      </w:r>
      <w:r w:rsidRPr="000E5C9C">
        <w:rPr>
          <w:color w:val="auto"/>
        </w:rPr>
        <w:t xml:space="preserve">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0E5C9C" w:rsidRPr="000E5C9C" w:rsidRDefault="000E5C9C" w:rsidP="000E5C9C">
      <w:pPr>
        <w:pStyle w:val="Contrato-Corpo"/>
        <w:rPr>
          <w:color w:val="auto"/>
        </w:rPr>
      </w:pPr>
      <w:r>
        <w:rPr>
          <w:b/>
          <w:color w:val="auto"/>
        </w:rPr>
        <w:t>Parágrafo Oitavo</w:t>
      </w:r>
      <w:r w:rsidRPr="000E5C9C">
        <w:rPr>
          <w:color w:val="auto"/>
        </w:rPr>
        <w:t xml:space="preserve"> – Será aplicada a penalidade de declaração de inidoneidade, que poderá ser cumulativamente com a penalidade de multa, quando a CONTRATADA cometer infração gravíssima com dolo, má-fé ou em conluio com servidores públicos ou outras licitantes.</w:t>
      </w:r>
    </w:p>
    <w:p w:rsidR="000E5C9C" w:rsidRPr="000E5C9C" w:rsidRDefault="000E5C9C" w:rsidP="000E5C9C">
      <w:pPr>
        <w:pStyle w:val="Contrato-Corpo"/>
        <w:rPr>
          <w:color w:val="auto"/>
        </w:rPr>
      </w:pPr>
      <w:r>
        <w:rPr>
          <w:b/>
          <w:color w:val="auto"/>
        </w:rPr>
        <w:t>Parágrafo Nono</w:t>
      </w:r>
      <w:r w:rsidRPr="000E5C9C">
        <w:rPr>
          <w:color w:val="auto"/>
        </w:rPr>
        <w:t xml:space="preserve"> – A sanção de suspensão temporária de participação em licitação e impedimento de contratar com a Administração Municipal produz efeitos apenas para o Município de Bom Jardim - RJ.</w:t>
      </w:r>
    </w:p>
    <w:p w:rsidR="000E5C9C" w:rsidRPr="000E5C9C" w:rsidRDefault="000E5C9C" w:rsidP="000E5C9C">
      <w:pPr>
        <w:pStyle w:val="Contrato-Corpo"/>
        <w:rPr>
          <w:color w:val="auto"/>
        </w:rPr>
      </w:pPr>
      <w:r>
        <w:rPr>
          <w:b/>
          <w:color w:val="auto"/>
        </w:rPr>
        <w:t>Parágrafo Décimo</w:t>
      </w:r>
      <w:r w:rsidRPr="000E5C9C">
        <w:rPr>
          <w:color w:val="auto"/>
        </w:rPr>
        <w:t xml:space="preserve"> – A sanção de declaração de inidoneidade para licitar ou contratar com a Administração Pública produz efeito em todo o território nacional.</w:t>
      </w:r>
    </w:p>
    <w:p w:rsidR="000E5C9C" w:rsidRPr="000E5C9C" w:rsidRDefault="000E5C9C" w:rsidP="000E5C9C">
      <w:pPr>
        <w:pStyle w:val="Contrato-Corpo"/>
        <w:rPr>
          <w:color w:val="auto"/>
        </w:rPr>
      </w:pPr>
      <w:r>
        <w:rPr>
          <w:b/>
          <w:color w:val="auto"/>
        </w:rPr>
        <w:t>Parágrafo Décimo</w:t>
      </w:r>
      <w:r w:rsidRPr="000E5C9C">
        <w:rPr>
          <w:color w:val="auto"/>
        </w:rPr>
        <w:t xml:space="preserve"> </w:t>
      </w:r>
      <w:r>
        <w:rPr>
          <w:b/>
          <w:color w:val="auto"/>
        </w:rPr>
        <w:t xml:space="preserve">Primeiro </w:t>
      </w:r>
      <w:r w:rsidRPr="000E5C9C">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0E5C9C" w:rsidRPr="000E5C9C" w:rsidRDefault="000E5C9C" w:rsidP="000E5C9C">
      <w:pPr>
        <w:pStyle w:val="Contrato-Corpo"/>
        <w:rPr>
          <w:color w:val="auto"/>
        </w:rPr>
      </w:pPr>
      <w:r>
        <w:rPr>
          <w:b/>
          <w:color w:val="auto"/>
        </w:rPr>
        <w:t>Parágrafo Décimo</w:t>
      </w:r>
      <w:r w:rsidRPr="000E5C9C">
        <w:rPr>
          <w:color w:val="auto"/>
        </w:rPr>
        <w:t xml:space="preserve"> </w:t>
      </w:r>
      <w:r>
        <w:rPr>
          <w:b/>
          <w:color w:val="auto"/>
        </w:rPr>
        <w:t xml:space="preserve">Segundo </w:t>
      </w:r>
      <w:r w:rsidRPr="000E5C9C">
        <w:rPr>
          <w:color w:val="auto"/>
        </w:rPr>
        <w:t>– A reabilitação da declaração de inidoneidade será concedida quando a empresa ou profissional penalizado ressarcir a Administração pelos prejuízos resultantes e após decorrido o prazo de 02 (dois) anos de sua aplicação.</w:t>
      </w:r>
    </w:p>
    <w:p w:rsidR="000E5C9C" w:rsidRPr="000E5C9C" w:rsidRDefault="000E5C9C" w:rsidP="000E5C9C">
      <w:pPr>
        <w:pStyle w:val="Contrato-Corpo"/>
        <w:rPr>
          <w:color w:val="auto"/>
        </w:rPr>
      </w:pPr>
      <w:r>
        <w:rPr>
          <w:b/>
          <w:color w:val="auto"/>
        </w:rPr>
        <w:t>Parágrafo Décimo</w:t>
      </w:r>
      <w:r w:rsidRPr="000E5C9C">
        <w:rPr>
          <w:color w:val="auto"/>
        </w:rPr>
        <w:t xml:space="preserve"> </w:t>
      </w:r>
      <w:r>
        <w:rPr>
          <w:b/>
          <w:color w:val="auto"/>
        </w:rPr>
        <w:t xml:space="preserve">Terceiro </w:t>
      </w:r>
      <w:r w:rsidRPr="000E5C9C">
        <w:rPr>
          <w:color w:val="auto"/>
        </w:rPr>
        <w:t>–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0E5C9C" w:rsidRPr="000E5C9C" w:rsidRDefault="000E5C9C" w:rsidP="000E5C9C">
      <w:pPr>
        <w:pStyle w:val="Contrato-Corpo"/>
        <w:rPr>
          <w:color w:val="auto"/>
        </w:rPr>
      </w:pPr>
      <w:r>
        <w:rPr>
          <w:b/>
          <w:color w:val="auto"/>
        </w:rPr>
        <w:t>Parágrafo Décimo</w:t>
      </w:r>
      <w:r w:rsidRPr="000E5C9C">
        <w:rPr>
          <w:color w:val="auto"/>
        </w:rPr>
        <w:t xml:space="preserve"> </w:t>
      </w:r>
      <w:r>
        <w:rPr>
          <w:b/>
          <w:color w:val="auto"/>
        </w:rPr>
        <w:t xml:space="preserve">Quarto </w:t>
      </w:r>
      <w:r w:rsidRPr="000E5C9C">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0E5C9C" w:rsidRPr="000E5C9C" w:rsidRDefault="000E5C9C" w:rsidP="000E5C9C">
      <w:pPr>
        <w:pStyle w:val="Contrato-Corpo"/>
        <w:rPr>
          <w:color w:val="auto"/>
        </w:rPr>
      </w:pPr>
      <w:r>
        <w:rPr>
          <w:b/>
          <w:color w:val="auto"/>
        </w:rPr>
        <w:t>Parágrafo Décimo</w:t>
      </w:r>
      <w:r w:rsidRPr="000E5C9C">
        <w:rPr>
          <w:color w:val="auto"/>
        </w:rPr>
        <w:t xml:space="preserve"> </w:t>
      </w:r>
      <w:r>
        <w:rPr>
          <w:b/>
          <w:color w:val="auto"/>
        </w:rPr>
        <w:t xml:space="preserve">Quinto </w:t>
      </w:r>
      <w:r w:rsidRPr="000E5C9C">
        <w:rPr>
          <w:color w:val="auto"/>
        </w:rPr>
        <w:t>–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0E5C9C" w:rsidRPr="000E5C9C" w:rsidRDefault="000E5C9C" w:rsidP="000E5C9C">
      <w:pPr>
        <w:pStyle w:val="Contrato-Corpo"/>
        <w:rPr>
          <w:color w:val="auto"/>
        </w:rPr>
      </w:pPr>
      <w:r>
        <w:rPr>
          <w:b/>
          <w:color w:val="auto"/>
        </w:rPr>
        <w:lastRenderedPageBreak/>
        <w:t>Parágrafo Décimo</w:t>
      </w:r>
      <w:r w:rsidRPr="000E5C9C">
        <w:rPr>
          <w:color w:val="auto"/>
        </w:rPr>
        <w:t xml:space="preserve"> </w:t>
      </w:r>
      <w:r>
        <w:rPr>
          <w:b/>
          <w:color w:val="auto"/>
        </w:rPr>
        <w:t>Sexto</w:t>
      </w:r>
      <w:r w:rsidRPr="000E5C9C">
        <w:rPr>
          <w:color w:val="auto"/>
        </w:rPr>
        <w:t>– As multas aplicadas deverão ser recolhidas em favor do Município no prazo de 05 (cinco) dias úteis, a contar do recebimento da notificação.</w:t>
      </w:r>
    </w:p>
    <w:p w:rsidR="000E5C9C" w:rsidRPr="000E5C9C" w:rsidRDefault="000E5C9C" w:rsidP="000E5C9C">
      <w:pPr>
        <w:pStyle w:val="Contrato-Corpo"/>
        <w:rPr>
          <w:color w:val="auto"/>
        </w:rPr>
      </w:pPr>
      <w:r w:rsidRPr="000E5C9C">
        <w:rPr>
          <w:color w:val="auto"/>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F334C2" w:rsidRDefault="000E5C9C" w:rsidP="000E5C9C">
      <w:pPr>
        <w:pStyle w:val="Contrato-Corpo"/>
        <w:rPr>
          <w:color w:val="auto"/>
        </w:rPr>
      </w:pPr>
      <w:r>
        <w:rPr>
          <w:b/>
          <w:color w:val="auto"/>
        </w:rPr>
        <w:t>Parágrafo Décimo</w:t>
      </w:r>
      <w:r w:rsidRPr="000E5C9C">
        <w:rPr>
          <w:color w:val="auto"/>
        </w:rPr>
        <w:t xml:space="preserve"> </w:t>
      </w:r>
      <w:r>
        <w:rPr>
          <w:b/>
          <w:color w:val="auto"/>
        </w:rPr>
        <w:t xml:space="preserve">Sétimo </w:t>
      </w:r>
      <w:r w:rsidRPr="000E5C9C">
        <w:rPr>
          <w:color w:val="auto"/>
        </w:rPr>
        <w:t>– As penalidades só poderão ser relevadas na hipótese de caso fortuito ou força maior, devidamente justificado e comprovado, a juízo da Administração.</w:t>
      </w:r>
    </w:p>
    <w:p w:rsidR="000E5C9C" w:rsidRDefault="000E5C9C" w:rsidP="000E5C9C">
      <w:pPr>
        <w:pStyle w:val="Contrato-Corpo"/>
        <w:rPr>
          <w:bCs w:val="0"/>
          <w:color w:val="auto"/>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C15E3A" w:rsidRDefault="00895ABF" w:rsidP="00C15E3A">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F334C2" w:rsidRDefault="00F334C2" w:rsidP="00C15E3A">
      <w:pPr>
        <w:pStyle w:val="Corpodetexto"/>
        <w:spacing w:line="200" w:lineRule="atLeast"/>
        <w:rPr>
          <w:bCs/>
          <w:color w:val="auto"/>
          <w:szCs w:val="22"/>
        </w:rPr>
      </w:pPr>
    </w:p>
    <w:p w:rsidR="00C15E3A" w:rsidRPr="00C15E3A" w:rsidRDefault="00C15E3A" w:rsidP="00C15E3A">
      <w:pPr>
        <w:pStyle w:val="Corpodetexto"/>
        <w:spacing w:line="200" w:lineRule="atLeast"/>
        <w:rPr>
          <w:bCs/>
          <w:color w:val="auto"/>
          <w:szCs w:val="22"/>
        </w:rPr>
      </w:pPr>
      <w:r w:rsidRPr="00C15E3A">
        <w:rPr>
          <w:b/>
          <w:bCs/>
          <w:color w:val="auto"/>
          <w:szCs w:val="22"/>
        </w:rPr>
        <w:t>Parágrafo Primeiro -</w:t>
      </w:r>
      <w:r>
        <w:rPr>
          <w:bCs/>
          <w:color w:val="auto"/>
          <w:szCs w:val="22"/>
        </w:rPr>
        <w:t xml:space="preserve"> </w:t>
      </w:r>
      <w:r w:rsidRPr="00C15E3A">
        <w:rPr>
          <w:bCs/>
          <w:color w:val="auto"/>
          <w:szCs w:val="22"/>
        </w:rPr>
        <w:t>A CONTRATADA, ao apresentar sua proposta comercial, deverá informar seu endereço para correio eletrônico, ou caso não disponha, o seu endereço comercial para recebimento das comunicações.</w:t>
      </w:r>
    </w:p>
    <w:p w:rsidR="00C15E3A" w:rsidRPr="00C15E3A" w:rsidRDefault="00C15E3A" w:rsidP="00C15E3A">
      <w:pPr>
        <w:pStyle w:val="Corpodetexto"/>
        <w:spacing w:line="200" w:lineRule="atLeast"/>
        <w:rPr>
          <w:bCs/>
          <w:color w:val="auto"/>
          <w:szCs w:val="22"/>
        </w:rPr>
      </w:pPr>
      <w:r>
        <w:rPr>
          <w:b/>
          <w:bCs/>
          <w:color w:val="auto"/>
          <w:szCs w:val="22"/>
        </w:rPr>
        <w:t xml:space="preserve">Parágrafo Segundo - </w:t>
      </w:r>
      <w:r w:rsidRPr="00C15E3A">
        <w:rPr>
          <w:bCs/>
          <w:color w:val="auto"/>
          <w:szCs w:val="22"/>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15E3A" w:rsidRPr="00C15E3A" w:rsidRDefault="00C15E3A" w:rsidP="00C15E3A">
      <w:pPr>
        <w:pStyle w:val="Corpodetexto"/>
        <w:spacing w:line="200" w:lineRule="atLeast"/>
        <w:rPr>
          <w:bCs/>
          <w:color w:val="auto"/>
          <w:szCs w:val="22"/>
        </w:rPr>
      </w:pPr>
      <w:r>
        <w:rPr>
          <w:b/>
          <w:bCs/>
          <w:color w:val="auto"/>
          <w:szCs w:val="22"/>
        </w:rPr>
        <w:t xml:space="preserve">Parágrafo Terceiro - </w:t>
      </w:r>
      <w:r w:rsidRPr="00C15E3A">
        <w:rPr>
          <w:bCs/>
          <w:color w:val="auto"/>
          <w:szCs w:val="22"/>
        </w:rPr>
        <w:t xml:space="preserve">Fica facultado à Administração comunicar à Contratada, por meio de publicação em órgão da imprensa oficial, caso os métodos usuais não sejam efetivos, sem prejuízo do previsto no </w:t>
      </w:r>
      <w:r w:rsidR="00BF3469">
        <w:rPr>
          <w:bCs/>
          <w:color w:val="auto"/>
          <w:szCs w:val="22"/>
        </w:rPr>
        <w:t>parágrafo anterior</w:t>
      </w:r>
      <w:r w:rsidRPr="00C15E3A">
        <w:rPr>
          <w:bCs/>
          <w:color w:val="auto"/>
          <w:szCs w:val="22"/>
        </w:rPr>
        <w:t>.</w:t>
      </w:r>
    </w:p>
    <w:p w:rsidR="00C15E3A" w:rsidRDefault="00C15E3A"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0E5C9C" w:rsidRPr="000E5C9C" w:rsidRDefault="000E5C9C" w:rsidP="000E5C9C">
      <w:pPr>
        <w:pStyle w:val="Corpodetexto"/>
        <w:spacing w:line="200" w:lineRule="atLeast"/>
        <w:rPr>
          <w:color w:val="auto"/>
          <w:szCs w:val="22"/>
        </w:rPr>
      </w:pPr>
      <w:r w:rsidRPr="000E5C9C">
        <w:rPr>
          <w:color w:val="auto"/>
          <w:szCs w:val="22"/>
        </w:rPr>
        <w:t xml:space="preserve">O contrato terá duração até a data de 31/12/2023, com eficácia na forma do art. 61, parágrafo único da Lei Federal nº 8.666/93, sendo vedada sua prorrogação. </w:t>
      </w:r>
    </w:p>
    <w:p w:rsidR="000E5C9C" w:rsidRDefault="000E5C9C" w:rsidP="000E5C9C">
      <w:pPr>
        <w:pStyle w:val="Corpodetexto"/>
        <w:spacing w:line="200" w:lineRule="atLeast"/>
        <w:rPr>
          <w:color w:val="auto"/>
          <w:szCs w:val="22"/>
        </w:rPr>
      </w:pPr>
    </w:p>
    <w:p w:rsidR="000E5C9C" w:rsidRPr="000E5C9C" w:rsidRDefault="000E5C9C" w:rsidP="000E5C9C">
      <w:pPr>
        <w:pStyle w:val="Corpodetexto"/>
        <w:spacing w:line="200" w:lineRule="atLeast"/>
        <w:rPr>
          <w:color w:val="auto"/>
          <w:szCs w:val="22"/>
        </w:rPr>
      </w:pPr>
      <w:r>
        <w:rPr>
          <w:b/>
          <w:color w:val="auto"/>
          <w:szCs w:val="22"/>
        </w:rPr>
        <w:t>Parágrafo Primeiro</w:t>
      </w:r>
      <w:r w:rsidRPr="000E5C9C">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0E5C9C" w:rsidRPr="000E5C9C" w:rsidRDefault="000E5C9C" w:rsidP="000E5C9C">
      <w:pPr>
        <w:pStyle w:val="Corpodetexto"/>
        <w:spacing w:line="200" w:lineRule="atLeast"/>
        <w:rPr>
          <w:color w:val="auto"/>
          <w:szCs w:val="22"/>
        </w:rPr>
      </w:pPr>
      <w:r w:rsidRPr="000E5C9C">
        <w:rPr>
          <w:color w:val="auto"/>
          <w:szCs w:val="22"/>
        </w:rPr>
        <w:t>1 – Quando houver modificação das especificações, para melhor adequação técnica aos objetivos da Administração;</w:t>
      </w:r>
    </w:p>
    <w:p w:rsidR="000E5C9C" w:rsidRPr="000E5C9C" w:rsidRDefault="000E5C9C" w:rsidP="000E5C9C">
      <w:pPr>
        <w:pStyle w:val="Corpodetexto"/>
        <w:spacing w:line="200" w:lineRule="atLeast"/>
        <w:rPr>
          <w:color w:val="auto"/>
          <w:szCs w:val="22"/>
        </w:rPr>
      </w:pPr>
      <w:r w:rsidRPr="000E5C9C">
        <w:rPr>
          <w:color w:val="auto"/>
          <w:szCs w:val="22"/>
        </w:rPr>
        <w:lastRenderedPageBreak/>
        <w:t>2 – Quando houver modificação do valor contratual em razão de acréscimos ou supressão quantitativa dos bens a serem fornecidos, limitados à 25% (vinte e cinco por cento) do valor inicial atualizado do contrato.</w:t>
      </w:r>
    </w:p>
    <w:p w:rsidR="000E5C9C" w:rsidRPr="000E5C9C" w:rsidRDefault="000E5C9C" w:rsidP="000E5C9C">
      <w:pPr>
        <w:pStyle w:val="Corpodetexto"/>
        <w:spacing w:line="200" w:lineRule="atLeast"/>
        <w:rPr>
          <w:color w:val="auto"/>
          <w:szCs w:val="22"/>
        </w:rPr>
      </w:pPr>
      <w:r>
        <w:rPr>
          <w:b/>
          <w:color w:val="auto"/>
          <w:szCs w:val="22"/>
        </w:rPr>
        <w:t>Parágrafo Segundo</w:t>
      </w:r>
      <w:r w:rsidRPr="000E5C9C">
        <w:rPr>
          <w:color w:val="auto"/>
          <w:szCs w:val="22"/>
        </w:rPr>
        <w:t xml:space="preserve"> – O contrato poderá ser alterado por comum acordo das partes, após justificativa da Administração, nas seguintes hipóteses:</w:t>
      </w:r>
    </w:p>
    <w:p w:rsidR="000E5C9C" w:rsidRPr="000E5C9C" w:rsidRDefault="000E5C9C" w:rsidP="000E5C9C">
      <w:pPr>
        <w:pStyle w:val="Corpodetexto"/>
        <w:spacing w:line="200" w:lineRule="atLeast"/>
        <w:rPr>
          <w:color w:val="auto"/>
          <w:szCs w:val="22"/>
        </w:rPr>
      </w:pPr>
      <w:r w:rsidRPr="000E5C9C">
        <w:rPr>
          <w:color w:val="auto"/>
          <w:szCs w:val="22"/>
        </w:rPr>
        <w:t>1 – Quando conveniente a substituição de garantia de execução;</w:t>
      </w:r>
    </w:p>
    <w:p w:rsidR="000E5C9C" w:rsidRPr="000E5C9C" w:rsidRDefault="000E5C9C" w:rsidP="000E5C9C">
      <w:pPr>
        <w:pStyle w:val="Corpodetexto"/>
        <w:spacing w:line="200" w:lineRule="atLeast"/>
        <w:rPr>
          <w:color w:val="auto"/>
          <w:szCs w:val="22"/>
        </w:rPr>
      </w:pPr>
      <w:r w:rsidRPr="000E5C9C">
        <w:rPr>
          <w:color w:val="auto"/>
          <w:szCs w:val="22"/>
        </w:rPr>
        <w:t>2 – Quando necessária a modificação da forma de fornecimento ou da dinâmica de execução do contrato, em razão da verificação técnica de inaplicabilidade dos termos contratuais originais;</w:t>
      </w:r>
    </w:p>
    <w:p w:rsidR="000E5C9C" w:rsidRPr="000E5C9C" w:rsidRDefault="000E5C9C" w:rsidP="000E5C9C">
      <w:pPr>
        <w:pStyle w:val="Corpodetexto"/>
        <w:spacing w:line="200" w:lineRule="atLeast"/>
        <w:rPr>
          <w:color w:val="auto"/>
          <w:szCs w:val="22"/>
        </w:rPr>
      </w:pPr>
      <w:r w:rsidRPr="000E5C9C">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0E5C9C" w:rsidRPr="000E5C9C" w:rsidRDefault="000E5C9C" w:rsidP="000E5C9C">
      <w:pPr>
        <w:pStyle w:val="Corpodetexto"/>
        <w:spacing w:line="200" w:lineRule="atLeast"/>
        <w:rPr>
          <w:color w:val="auto"/>
          <w:szCs w:val="22"/>
        </w:rPr>
      </w:pPr>
      <w:r w:rsidRPr="000E5C9C">
        <w:rPr>
          <w:color w:val="auto"/>
          <w:szCs w:val="22"/>
        </w:rPr>
        <w:t>4 – Para restabelecer a relação que as partes pactuaram inicialmente entre os encargos da CONTRATADA e a retribuição da Administração para a justa remuneração</w:t>
      </w:r>
      <w:r w:rsidRPr="000E5C9C">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0E5C9C" w:rsidRPr="000E5C9C" w:rsidRDefault="000E5C9C" w:rsidP="000E5C9C">
      <w:pPr>
        <w:pStyle w:val="Corpodetexto"/>
        <w:spacing w:line="200" w:lineRule="atLeast"/>
        <w:rPr>
          <w:color w:val="auto"/>
          <w:szCs w:val="22"/>
        </w:rPr>
      </w:pPr>
      <w:r w:rsidRPr="000E5C9C">
        <w:rPr>
          <w:color w:val="auto"/>
          <w:szCs w:val="22"/>
        </w:rPr>
        <w:t>5 – Quando necessária a supressão de bens a serem fornecidos em proporção superior à 25% (vinte e cinco por cento) do valor inicial atualizado do contrato.</w:t>
      </w:r>
    </w:p>
    <w:p w:rsidR="000E5C9C" w:rsidRPr="000E5C9C" w:rsidRDefault="000E5C9C" w:rsidP="000E5C9C">
      <w:pPr>
        <w:pStyle w:val="Corpodetexto"/>
        <w:spacing w:line="200" w:lineRule="atLeast"/>
        <w:rPr>
          <w:color w:val="auto"/>
          <w:szCs w:val="22"/>
        </w:rPr>
      </w:pPr>
      <w:r>
        <w:rPr>
          <w:b/>
          <w:color w:val="auto"/>
          <w:szCs w:val="22"/>
        </w:rPr>
        <w:t>Parágrafo Terceiro</w:t>
      </w:r>
      <w:r w:rsidRPr="000E5C9C">
        <w:rPr>
          <w:color w:val="auto"/>
          <w:szCs w:val="22"/>
        </w:rPr>
        <w:t xml:space="preserve"> – Havendo alteração unilateral, a Administração restabelecerá, por aditamento, o equilíbrio financeiro-econômico inicial.</w:t>
      </w:r>
    </w:p>
    <w:p w:rsidR="000E5C9C" w:rsidRPr="000E5C9C" w:rsidRDefault="000E5C9C" w:rsidP="000E5C9C">
      <w:pPr>
        <w:pStyle w:val="Corpodetexto"/>
        <w:spacing w:line="200" w:lineRule="atLeast"/>
        <w:rPr>
          <w:color w:val="auto"/>
          <w:szCs w:val="22"/>
        </w:rPr>
      </w:pPr>
      <w:r>
        <w:rPr>
          <w:b/>
          <w:color w:val="auto"/>
          <w:szCs w:val="22"/>
        </w:rPr>
        <w:t>Parágrafo Quarto</w:t>
      </w:r>
      <w:r w:rsidRPr="000E5C9C">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0E5C9C" w:rsidRPr="000E5C9C" w:rsidRDefault="000E5C9C" w:rsidP="000E5C9C">
      <w:pPr>
        <w:pStyle w:val="Corpodetexto"/>
        <w:spacing w:line="200" w:lineRule="atLeast"/>
        <w:rPr>
          <w:color w:val="auto"/>
          <w:szCs w:val="22"/>
        </w:rPr>
      </w:pPr>
      <w:r>
        <w:rPr>
          <w:b/>
          <w:color w:val="auto"/>
          <w:szCs w:val="22"/>
        </w:rPr>
        <w:t>Parágrafo Quinto</w:t>
      </w:r>
      <w:r w:rsidRPr="000E5C9C">
        <w:rPr>
          <w:color w:val="auto"/>
          <w:szCs w:val="22"/>
        </w:rPr>
        <w:t xml:space="preserve"> – O reinício da execução do contrato, após a suspensão, será realizado após ordem da Administração, nos moldes adotados para a execução do objeto.</w:t>
      </w:r>
    </w:p>
    <w:p w:rsidR="000E5C9C" w:rsidRPr="000E5C9C" w:rsidRDefault="000E5C9C" w:rsidP="000E5C9C">
      <w:pPr>
        <w:pStyle w:val="Corpodetexto"/>
        <w:spacing w:line="200" w:lineRule="atLeast"/>
        <w:rPr>
          <w:color w:val="auto"/>
          <w:szCs w:val="22"/>
        </w:rPr>
      </w:pPr>
      <w:r>
        <w:rPr>
          <w:b/>
          <w:color w:val="auto"/>
          <w:szCs w:val="22"/>
        </w:rPr>
        <w:t>Parágrafo Sexto</w:t>
      </w:r>
      <w:r w:rsidRPr="000E5C9C">
        <w:rPr>
          <w:color w:val="auto"/>
          <w:szCs w:val="22"/>
        </w:rPr>
        <w:t xml:space="preserve"> – O contrato será extinto após a conclusão de sua execução, por rescisão determinada por ato unilateral da Administração, por rescisão administrativa consensual ou por rescisão judicial.</w:t>
      </w:r>
    </w:p>
    <w:p w:rsidR="000E5C9C" w:rsidRPr="000E5C9C" w:rsidRDefault="000E5C9C" w:rsidP="000E5C9C">
      <w:pPr>
        <w:pStyle w:val="Corpodetexto"/>
        <w:spacing w:line="200" w:lineRule="atLeast"/>
        <w:rPr>
          <w:color w:val="auto"/>
          <w:szCs w:val="22"/>
        </w:rPr>
      </w:pPr>
      <w:r>
        <w:rPr>
          <w:b/>
          <w:color w:val="auto"/>
          <w:szCs w:val="22"/>
        </w:rPr>
        <w:t>Parágrafo Sétimo</w:t>
      </w:r>
      <w:r w:rsidRPr="000E5C9C">
        <w:rPr>
          <w:color w:val="auto"/>
          <w:szCs w:val="22"/>
        </w:rPr>
        <w:t xml:space="preserve"> – São hipóteses de rescisão determinada por ato unilateral da Administração:</w:t>
      </w:r>
    </w:p>
    <w:p w:rsidR="000E5C9C" w:rsidRPr="000E5C9C" w:rsidRDefault="000E5C9C" w:rsidP="000E5C9C">
      <w:pPr>
        <w:pStyle w:val="Corpodetexto"/>
        <w:spacing w:line="200" w:lineRule="atLeast"/>
        <w:rPr>
          <w:color w:val="auto"/>
          <w:szCs w:val="22"/>
        </w:rPr>
      </w:pPr>
      <w:r w:rsidRPr="000E5C9C">
        <w:rPr>
          <w:color w:val="auto"/>
          <w:szCs w:val="22"/>
        </w:rPr>
        <w:t>1 – O não cumprimento de cláusulas contratuais, especificações, projetos ou prazos;</w:t>
      </w:r>
    </w:p>
    <w:p w:rsidR="000E5C9C" w:rsidRPr="000E5C9C" w:rsidRDefault="000E5C9C" w:rsidP="000E5C9C">
      <w:pPr>
        <w:pStyle w:val="Corpodetexto"/>
        <w:spacing w:line="200" w:lineRule="atLeast"/>
        <w:rPr>
          <w:color w:val="auto"/>
          <w:szCs w:val="22"/>
        </w:rPr>
      </w:pPr>
      <w:r w:rsidRPr="000E5C9C">
        <w:rPr>
          <w:color w:val="auto"/>
          <w:szCs w:val="22"/>
        </w:rPr>
        <w:t>2 – O cumprimento irregular de cláusulas contratuais, especificações, projetos e prazos;</w:t>
      </w:r>
    </w:p>
    <w:p w:rsidR="000E5C9C" w:rsidRPr="000E5C9C" w:rsidRDefault="000E5C9C" w:rsidP="000E5C9C">
      <w:pPr>
        <w:pStyle w:val="Corpodetexto"/>
        <w:spacing w:line="200" w:lineRule="atLeast"/>
        <w:rPr>
          <w:color w:val="auto"/>
          <w:szCs w:val="22"/>
        </w:rPr>
      </w:pPr>
      <w:r w:rsidRPr="000E5C9C">
        <w:rPr>
          <w:color w:val="auto"/>
          <w:szCs w:val="22"/>
        </w:rPr>
        <w:t>3 – A lentidão do seu cumprimento, levando a Administração a comprovar a impossibilidade da conclusão do fornecimento nos prazos estipulados;</w:t>
      </w:r>
    </w:p>
    <w:p w:rsidR="000E5C9C" w:rsidRPr="000E5C9C" w:rsidRDefault="000E5C9C" w:rsidP="000E5C9C">
      <w:pPr>
        <w:pStyle w:val="Corpodetexto"/>
        <w:spacing w:line="200" w:lineRule="atLeast"/>
        <w:rPr>
          <w:color w:val="auto"/>
          <w:szCs w:val="22"/>
        </w:rPr>
      </w:pPr>
      <w:r w:rsidRPr="000E5C9C">
        <w:rPr>
          <w:color w:val="auto"/>
          <w:szCs w:val="22"/>
        </w:rPr>
        <w:t>4 – O atraso injustificado no início do fornecimento;</w:t>
      </w:r>
    </w:p>
    <w:p w:rsidR="000E5C9C" w:rsidRPr="000E5C9C" w:rsidRDefault="000E5C9C" w:rsidP="000E5C9C">
      <w:pPr>
        <w:pStyle w:val="Corpodetexto"/>
        <w:spacing w:line="200" w:lineRule="atLeast"/>
        <w:rPr>
          <w:color w:val="auto"/>
          <w:szCs w:val="22"/>
        </w:rPr>
      </w:pPr>
      <w:r w:rsidRPr="000E5C9C">
        <w:rPr>
          <w:color w:val="auto"/>
          <w:szCs w:val="22"/>
        </w:rPr>
        <w:t>5 – A paralisação do fornecimento sem justa causa e prévia comunicação à Administração;</w:t>
      </w:r>
    </w:p>
    <w:p w:rsidR="000E5C9C" w:rsidRPr="000E5C9C" w:rsidRDefault="000E5C9C" w:rsidP="000E5C9C">
      <w:pPr>
        <w:pStyle w:val="Corpodetexto"/>
        <w:spacing w:line="200" w:lineRule="atLeast"/>
        <w:rPr>
          <w:color w:val="auto"/>
          <w:szCs w:val="22"/>
        </w:rPr>
      </w:pPr>
      <w:r w:rsidRPr="000E5C9C">
        <w:rPr>
          <w:color w:val="auto"/>
          <w:szCs w:val="22"/>
        </w:rPr>
        <w:t>6 – A subcontratação total ou parcial do seu objeto, a associação do contratado com outrem, a cessão ou transferência, total ou parcial, bem como a fusão, cisão ou incorporação, não admitidas no instrumento convocatório e seus anexos;</w:t>
      </w:r>
    </w:p>
    <w:p w:rsidR="000E5C9C" w:rsidRPr="000E5C9C" w:rsidRDefault="000E5C9C" w:rsidP="000E5C9C">
      <w:pPr>
        <w:pStyle w:val="Corpodetexto"/>
        <w:spacing w:line="200" w:lineRule="atLeast"/>
        <w:rPr>
          <w:color w:val="auto"/>
          <w:szCs w:val="22"/>
        </w:rPr>
      </w:pPr>
      <w:r w:rsidRPr="000E5C9C">
        <w:rPr>
          <w:color w:val="auto"/>
          <w:szCs w:val="22"/>
        </w:rPr>
        <w:t>7 – O desatendimento das determinações regulares da autoridade designada para acompanhar e fiscalizar a sua execução, assim como as de seus superiores;</w:t>
      </w:r>
    </w:p>
    <w:p w:rsidR="000E5C9C" w:rsidRPr="000E5C9C" w:rsidRDefault="000E5C9C" w:rsidP="000E5C9C">
      <w:pPr>
        <w:pStyle w:val="Corpodetexto"/>
        <w:spacing w:line="200" w:lineRule="atLeast"/>
        <w:rPr>
          <w:color w:val="auto"/>
          <w:szCs w:val="22"/>
        </w:rPr>
      </w:pPr>
      <w:r w:rsidRPr="000E5C9C">
        <w:rPr>
          <w:color w:val="auto"/>
          <w:szCs w:val="22"/>
        </w:rPr>
        <w:t>8 – O cometimento reiterado de faltas na sua execução, anotadas em registro próprio da fiscalização;</w:t>
      </w:r>
    </w:p>
    <w:p w:rsidR="000E5C9C" w:rsidRPr="000E5C9C" w:rsidRDefault="000E5C9C" w:rsidP="000E5C9C">
      <w:pPr>
        <w:pStyle w:val="Corpodetexto"/>
        <w:spacing w:line="200" w:lineRule="atLeast"/>
        <w:rPr>
          <w:color w:val="auto"/>
          <w:szCs w:val="22"/>
        </w:rPr>
      </w:pPr>
      <w:r w:rsidRPr="000E5C9C">
        <w:rPr>
          <w:color w:val="auto"/>
          <w:szCs w:val="22"/>
        </w:rPr>
        <w:t>9 – A decretação de falência ou a instauração de insolvência civil;</w:t>
      </w:r>
    </w:p>
    <w:p w:rsidR="000E5C9C" w:rsidRPr="000E5C9C" w:rsidRDefault="000E5C9C" w:rsidP="000E5C9C">
      <w:pPr>
        <w:pStyle w:val="Corpodetexto"/>
        <w:spacing w:line="200" w:lineRule="atLeast"/>
        <w:rPr>
          <w:color w:val="auto"/>
          <w:szCs w:val="22"/>
        </w:rPr>
      </w:pPr>
      <w:r w:rsidRPr="000E5C9C">
        <w:rPr>
          <w:color w:val="auto"/>
          <w:szCs w:val="22"/>
        </w:rPr>
        <w:t>10 – A dissolução da sociedade ou o falecimento do contratado;</w:t>
      </w:r>
    </w:p>
    <w:p w:rsidR="000E5C9C" w:rsidRPr="000E5C9C" w:rsidRDefault="000E5C9C" w:rsidP="000E5C9C">
      <w:pPr>
        <w:pStyle w:val="Corpodetexto"/>
        <w:spacing w:line="200" w:lineRule="atLeast"/>
        <w:rPr>
          <w:color w:val="auto"/>
          <w:szCs w:val="22"/>
        </w:rPr>
      </w:pPr>
      <w:r w:rsidRPr="000E5C9C">
        <w:rPr>
          <w:color w:val="auto"/>
          <w:szCs w:val="22"/>
        </w:rPr>
        <w:t>11 – A alteração social ou a modificação da finalidade ou da estrutura da empresa, que prejudique a execução do contrato;</w:t>
      </w:r>
    </w:p>
    <w:p w:rsidR="000E5C9C" w:rsidRPr="000E5C9C" w:rsidRDefault="000E5C9C" w:rsidP="000E5C9C">
      <w:pPr>
        <w:pStyle w:val="Corpodetexto"/>
        <w:spacing w:line="200" w:lineRule="atLeast"/>
        <w:rPr>
          <w:color w:val="auto"/>
          <w:szCs w:val="22"/>
        </w:rPr>
      </w:pPr>
      <w:r w:rsidRPr="000E5C9C">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0E5C9C" w:rsidRPr="000E5C9C" w:rsidRDefault="000E5C9C" w:rsidP="000E5C9C">
      <w:pPr>
        <w:pStyle w:val="Corpodetexto"/>
        <w:spacing w:line="200" w:lineRule="atLeast"/>
        <w:rPr>
          <w:color w:val="auto"/>
          <w:szCs w:val="22"/>
        </w:rPr>
      </w:pPr>
      <w:r w:rsidRPr="000E5C9C">
        <w:rPr>
          <w:color w:val="auto"/>
          <w:szCs w:val="22"/>
        </w:rPr>
        <w:lastRenderedPageBreak/>
        <w:t>13 – A ocorrência de caso fortuito ou de força maior, regularmente comprovada, impeditiva da execução do contrato.</w:t>
      </w:r>
    </w:p>
    <w:p w:rsidR="000E5C9C" w:rsidRPr="000E5C9C" w:rsidRDefault="000E5C9C" w:rsidP="000E5C9C">
      <w:pPr>
        <w:pStyle w:val="Corpodetexto"/>
        <w:spacing w:line="200" w:lineRule="atLeast"/>
        <w:rPr>
          <w:color w:val="auto"/>
          <w:szCs w:val="22"/>
        </w:rPr>
      </w:pPr>
      <w:r>
        <w:rPr>
          <w:b/>
          <w:color w:val="auto"/>
          <w:szCs w:val="22"/>
        </w:rPr>
        <w:t xml:space="preserve">Parágrafo </w:t>
      </w:r>
      <w:r w:rsidR="00AE4F0C">
        <w:rPr>
          <w:b/>
          <w:color w:val="auto"/>
          <w:szCs w:val="22"/>
        </w:rPr>
        <w:t>Oitav</w:t>
      </w:r>
      <w:r>
        <w:rPr>
          <w:b/>
          <w:color w:val="auto"/>
          <w:szCs w:val="22"/>
        </w:rPr>
        <w:t>o</w:t>
      </w:r>
      <w:r w:rsidRPr="000E5C9C">
        <w:rPr>
          <w:color w:val="auto"/>
          <w:szCs w:val="22"/>
        </w:rPr>
        <w:t xml:space="preserve"> – A rescisão amigável se dará mediante comum acordo entre a Administração e a CONTRATADA, reduzida a termo no processo de licitação.</w:t>
      </w:r>
    </w:p>
    <w:p w:rsidR="00BF3469" w:rsidRDefault="00AE4F0C" w:rsidP="000E5C9C">
      <w:pPr>
        <w:pStyle w:val="Corpodetexto"/>
        <w:spacing w:line="200" w:lineRule="atLeast"/>
        <w:rPr>
          <w:color w:val="auto"/>
          <w:szCs w:val="22"/>
        </w:rPr>
      </w:pPr>
      <w:r>
        <w:rPr>
          <w:b/>
          <w:color w:val="auto"/>
          <w:szCs w:val="22"/>
        </w:rPr>
        <w:t>Parágrafo Nono</w:t>
      </w:r>
      <w:r w:rsidR="000E5C9C" w:rsidRPr="000E5C9C">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895ABF" w:rsidRDefault="00AE4F0C" w:rsidP="00895ABF">
      <w:pPr>
        <w:pStyle w:val="Corpodetexto"/>
        <w:spacing w:line="200" w:lineRule="atLeast"/>
        <w:rPr>
          <w:color w:val="auto"/>
          <w:szCs w:val="22"/>
        </w:rPr>
      </w:pPr>
      <w:r>
        <w:rPr>
          <w:b/>
          <w:bCs/>
          <w:color w:val="auto"/>
          <w:szCs w:val="22"/>
        </w:rPr>
        <w:t>C</w:t>
      </w:r>
      <w:r w:rsidR="00895ABF">
        <w:rPr>
          <w:b/>
          <w:bCs/>
          <w:color w:val="auto"/>
          <w:szCs w:val="22"/>
        </w:rPr>
        <w:t>LÁUSULA DÉCIMA QUINTA – DA PUBLICAÇÃO (ART. 61, PARÁGRAFO ÚNICO)</w:t>
      </w:r>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de                               de              . </w:t>
      </w:r>
    </w:p>
    <w:p w:rsidR="005627B2" w:rsidRDefault="005627B2"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C77798">
          <w:headerReference w:type="default" r:id="rId9"/>
          <w:footerReference w:type="default" r:id="rId10"/>
          <w:pgSz w:w="11906" w:h="16838"/>
          <w:pgMar w:top="1820" w:right="1274" w:bottom="1417" w:left="1418" w:header="708" w:footer="708" w:gutter="0"/>
          <w:cols w:space="708"/>
          <w:docGrid w:linePitch="360"/>
        </w:sectPr>
      </w:pPr>
    </w:p>
    <w:p w:rsidR="00895ABF" w:rsidRPr="00280327" w:rsidRDefault="00867E60" w:rsidP="00895ABF">
      <w:pPr>
        <w:pStyle w:val="Corpodetexto"/>
        <w:spacing w:line="200" w:lineRule="atLeast"/>
        <w:jc w:val="center"/>
        <w:rPr>
          <w:color w:val="auto"/>
          <w:szCs w:val="22"/>
        </w:rPr>
      </w:pPr>
      <w:r w:rsidRPr="00867E60">
        <w:rPr>
          <w:b/>
          <w:color w:val="auto"/>
          <w:szCs w:val="22"/>
        </w:rPr>
        <w:lastRenderedPageBreak/>
        <w:t>FUNDO MUNICIPAL DE EDUCAÇÃO</w:t>
      </w:r>
      <w:r w:rsidR="00895ABF" w:rsidRPr="00CD5D63">
        <w:rPr>
          <w:b/>
          <w:color w:val="auto"/>
          <w:szCs w:val="22"/>
        </w:rPr>
        <w:t xml:space="preserve"> </w:t>
      </w:r>
      <w:r w:rsidR="00895ABF"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153103093"/>
          <w:placeholder>
            <w:docPart w:val="E2BAF91A440646F280DFE2EDBA2954EC"/>
          </w:placeholder>
          <w:showingPlcHdr/>
        </w:sdtPr>
        <w:sdtEndPr/>
        <w:sdtContent>
          <w:r w:rsidR="00E40CE2" w:rsidRPr="00E40CE2">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B5F" w:rsidRDefault="00764B5F" w:rsidP="00EE60F6">
      <w:r>
        <w:separator/>
      </w:r>
    </w:p>
  </w:endnote>
  <w:endnote w:type="continuationSeparator" w:id="0">
    <w:p w:rsidR="00764B5F" w:rsidRDefault="00764B5F"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0E5C9C" w:rsidRDefault="000E5C9C">
        <w:pPr>
          <w:pStyle w:val="Rodap"/>
          <w:jc w:val="right"/>
        </w:pPr>
        <w:r>
          <w:fldChar w:fldCharType="begin"/>
        </w:r>
        <w:r>
          <w:instrText>PAGE   \* MERGEFORMAT</w:instrText>
        </w:r>
        <w:r>
          <w:fldChar w:fldCharType="separate"/>
        </w:r>
        <w:r w:rsidR="001D558C">
          <w:rPr>
            <w:noProof/>
          </w:rPr>
          <w:t>2</w:t>
        </w:r>
        <w:r>
          <w:fldChar w:fldCharType="end"/>
        </w:r>
      </w:p>
    </w:sdtContent>
  </w:sdt>
  <w:p w:rsidR="000E5C9C" w:rsidRDefault="000E5C9C">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0E5C9C" w:rsidRDefault="000E5C9C">
        <w:pPr>
          <w:pStyle w:val="Rodap"/>
          <w:jc w:val="right"/>
        </w:pPr>
        <w:r>
          <w:fldChar w:fldCharType="begin"/>
        </w:r>
        <w:r>
          <w:instrText>PAGE   \* MERGEFORMAT</w:instrText>
        </w:r>
        <w:r>
          <w:fldChar w:fldCharType="separate"/>
        </w:r>
        <w:r>
          <w:rPr>
            <w:noProof/>
          </w:rPr>
          <w:t>10</w:t>
        </w:r>
        <w:r>
          <w:fldChar w:fldCharType="end"/>
        </w:r>
      </w:p>
    </w:sdtContent>
  </w:sdt>
  <w:p w:rsidR="000E5C9C" w:rsidRDefault="000E5C9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B5F" w:rsidRDefault="00764B5F" w:rsidP="00EE60F6">
      <w:r>
        <w:separator/>
      </w:r>
    </w:p>
  </w:footnote>
  <w:footnote w:type="continuationSeparator" w:id="0">
    <w:p w:rsidR="00764B5F" w:rsidRDefault="00764B5F"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C9C" w:rsidRPr="00D626E7" w:rsidRDefault="000E5C9C"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5408" behindDoc="0" locked="0" layoutInCell="1" allowOverlap="1" wp14:anchorId="26AA240A" wp14:editId="683556EB">
              <wp:simplePos x="0" y="0"/>
              <wp:positionH relativeFrom="column">
                <wp:posOffset>5153025</wp:posOffset>
              </wp:positionH>
              <wp:positionV relativeFrom="paragraph">
                <wp:posOffset>-290195</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5C9C" w:rsidRDefault="000E5C9C" w:rsidP="003866AD">
                          <w:pPr>
                            <w:jc w:val="center"/>
                          </w:pPr>
                          <w:r>
                            <w:t>Página:</w:t>
                          </w:r>
                        </w:p>
                        <w:p w:rsidR="000E5C9C" w:rsidRDefault="000E5C9C" w:rsidP="003866AD">
                          <w:pPr>
                            <w:jc w:val="center"/>
                          </w:pPr>
                          <w:r>
                            <w:t>_______</w:t>
                          </w:r>
                        </w:p>
                        <w:p w:rsidR="000E5C9C" w:rsidRDefault="000E5C9C" w:rsidP="003866AD">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6AA240A" id="Elipse 1" o:spid="_x0000_s1026" style="position:absolute;margin-left:405.75pt;margin-top:-22.85pt;width:85.05pt;height:6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" fillcolor="white [3201]" strokecolor="black [3213]" strokeweight="2pt">
              <v:textbox>
                <w:txbxContent>
                  <w:p w:rsidR="000E5C9C" w:rsidRDefault="000E5C9C" w:rsidP="003866AD">
                    <w:pPr>
                      <w:jc w:val="center"/>
                    </w:pPr>
                    <w:r>
                      <w:t>Página:</w:t>
                    </w:r>
                  </w:p>
                  <w:p w:rsidR="000E5C9C" w:rsidRDefault="000E5C9C" w:rsidP="003866AD">
                    <w:pPr>
                      <w:jc w:val="center"/>
                    </w:pPr>
                    <w:r>
                      <w:t>_______</w:t>
                    </w:r>
                  </w:p>
                  <w:p w:rsidR="000E5C9C" w:rsidRDefault="000E5C9C" w:rsidP="003866AD">
                    <w:pPr>
                      <w:jc w:val="center"/>
                    </w:pPr>
                    <w:r>
                      <w:t>Rubrica:</w:t>
                    </w:r>
                  </w:p>
                </w:txbxContent>
              </v:textbox>
            </v:oval>
          </w:pict>
        </mc:Fallback>
      </mc:AlternateContent>
    </w:r>
    <w:r w:rsidR="00764B5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53120;mso-wrap-distance-left:9.05pt;mso-wrap-distance-right:9.05pt;mso-position-horizontal-relative:text;mso-position-vertical-relative:text" filled="t">
          <v:fill opacity="0" color2="black"/>
          <v:imagedata r:id="rId1" o:title=""/>
        </v:shape>
        <o:OLEObject Type="Embed" ProgID="Word.Picture.8" ShapeID="_x0000_s2050" DrawAspect="Content" ObjectID="_1748673441"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0E5C9C" w:rsidRDefault="000E5C9C"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C9C" w:rsidRPr="00D626E7" w:rsidRDefault="000E5C9C"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5C9C" w:rsidRDefault="000E5C9C" w:rsidP="006B621E">
                          <w:pPr>
                            <w:jc w:val="center"/>
                          </w:pPr>
                          <w:r>
                            <w:t>Página:</w:t>
                          </w:r>
                        </w:p>
                        <w:p w:rsidR="000E5C9C" w:rsidRDefault="000E5C9C" w:rsidP="006B621E">
                          <w:pPr>
                            <w:jc w:val="center"/>
                          </w:pPr>
                          <w:r>
                            <w:t>_______</w:t>
                          </w:r>
                        </w:p>
                        <w:p w:rsidR="000E5C9C" w:rsidRDefault="000E5C9C"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8C49F1E"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6B746E" w:rsidRDefault="006B746E" w:rsidP="006B621E">
                    <w:pPr>
                      <w:jc w:val="center"/>
                    </w:pPr>
                    <w:r>
                      <w:t>Página:</w:t>
                    </w:r>
                  </w:p>
                  <w:p w:rsidR="006B746E" w:rsidRDefault="006B746E" w:rsidP="006B621E">
                    <w:pPr>
                      <w:jc w:val="center"/>
                    </w:pPr>
                    <w:r>
                      <w:t>_______</w:t>
                    </w:r>
                  </w:p>
                  <w:p w:rsidR="006B746E" w:rsidRDefault="006B746E" w:rsidP="006B621E">
                    <w:pPr>
                      <w:jc w:val="center"/>
                    </w:pPr>
                    <w:r>
                      <w:t>Rubrica:</w:t>
                    </w:r>
                  </w:p>
                </w:txbxContent>
              </v:textbox>
            </v:oval>
          </w:pict>
        </mc:Fallback>
      </mc:AlternateContent>
    </w:r>
    <w:r w:rsidR="00764B5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48673442"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0E5C9C" w:rsidRPr="00D626E7" w:rsidRDefault="000E5C9C"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0E5C9C" w:rsidRDefault="000E5C9C">
    <w:pPr>
      <w:pStyle w:val="Cabealho"/>
    </w:pPr>
  </w:p>
  <w:p w:rsidR="000E5C9C" w:rsidRDefault="000E5C9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1001C0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14A25E1"/>
    <w:multiLevelType w:val="hybridMultilevel"/>
    <w:tmpl w:val="BFFCC40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16F1DAE"/>
    <w:multiLevelType w:val="hybridMultilevel"/>
    <w:tmpl w:val="AC221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39A543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4E022C3"/>
    <w:multiLevelType w:val="hybridMultilevel"/>
    <w:tmpl w:val="786083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5BE7B2F"/>
    <w:multiLevelType w:val="hybridMultilevel"/>
    <w:tmpl w:val="0DFE2E3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6DD6CDB"/>
    <w:multiLevelType w:val="hybridMultilevel"/>
    <w:tmpl w:val="A33C9F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B5E4A43"/>
    <w:multiLevelType w:val="hybridMultilevel"/>
    <w:tmpl w:val="4EE40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5115C97"/>
    <w:multiLevelType w:val="hybridMultilevel"/>
    <w:tmpl w:val="9086079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6CE182E"/>
    <w:multiLevelType w:val="hybridMultilevel"/>
    <w:tmpl w:val="A0BCB84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A1678D5"/>
    <w:multiLevelType w:val="hybridMultilevel"/>
    <w:tmpl w:val="BF640A8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C9829FC"/>
    <w:multiLevelType w:val="hybridMultilevel"/>
    <w:tmpl w:val="C86EA39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1E9C7D59"/>
    <w:multiLevelType w:val="hybridMultilevel"/>
    <w:tmpl w:val="32A8AD1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E9D14C0"/>
    <w:multiLevelType w:val="hybridMultilevel"/>
    <w:tmpl w:val="892E103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4174950"/>
    <w:multiLevelType w:val="hybridMultilevel"/>
    <w:tmpl w:val="8EDE7F4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247B3D5B"/>
    <w:multiLevelType w:val="hybridMultilevel"/>
    <w:tmpl w:val="393E542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65F502C"/>
    <w:multiLevelType w:val="hybridMultilevel"/>
    <w:tmpl w:val="F784119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80179DE"/>
    <w:multiLevelType w:val="multilevel"/>
    <w:tmpl w:val="5F221864"/>
    <w:lvl w:ilvl="0">
      <w:start w:val="1"/>
      <w:numFmt w:val="upperRoman"/>
      <w:lvlText w:val="%1."/>
      <w:lvlJc w:val="right"/>
      <w:pPr>
        <w:ind w:left="720" w:hanging="360"/>
      </w:pPr>
    </w:lvl>
    <w:lvl w:ilvl="1">
      <w:start w:val="1"/>
      <w:numFmt w:val="decimal"/>
      <w:isLgl/>
      <w:lvlText w:val="%1.%2"/>
      <w:lvlJc w:val="left"/>
      <w:pPr>
        <w:ind w:left="930" w:hanging="57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6AD5349"/>
    <w:multiLevelType w:val="hybridMultilevel"/>
    <w:tmpl w:val="AE02230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8B37BA1"/>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E44086C"/>
    <w:multiLevelType w:val="hybridMultilevel"/>
    <w:tmpl w:val="9C68D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0A127A5"/>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1A934A7"/>
    <w:multiLevelType w:val="hybridMultilevel"/>
    <w:tmpl w:val="3F74CB4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44C61A2"/>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89B1450"/>
    <w:multiLevelType w:val="hybridMultilevel"/>
    <w:tmpl w:val="E2521DA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29">
    <w:nsid w:val="59B36DE1"/>
    <w:multiLevelType w:val="hybridMultilevel"/>
    <w:tmpl w:val="31E81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C781700"/>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6D232D9A"/>
    <w:multiLevelType w:val="hybridMultilevel"/>
    <w:tmpl w:val="6C84675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E6856FA"/>
    <w:multiLevelType w:val="hybridMultilevel"/>
    <w:tmpl w:val="F1087D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EF20ECB"/>
    <w:multiLevelType w:val="multilevel"/>
    <w:tmpl w:val="30EC1372"/>
    <w:lvl w:ilvl="0">
      <w:start w:val="1"/>
      <w:numFmt w:val="upperRoman"/>
      <w:lvlText w:val="%1."/>
      <w:lvlJc w:val="right"/>
      <w:pPr>
        <w:ind w:left="720" w:hanging="360"/>
      </w:pPr>
    </w:lvl>
    <w:lvl w:ilvl="1">
      <w:start w:val="2"/>
      <w:numFmt w:val="decimal"/>
      <w:isLgl/>
      <w:lvlText w:val="%1.%2"/>
      <w:lvlJc w:val="left"/>
      <w:pPr>
        <w:ind w:left="930" w:hanging="57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16B65D9"/>
    <w:multiLevelType w:val="hybridMultilevel"/>
    <w:tmpl w:val="252A370C"/>
    <w:lvl w:ilvl="0" w:tplc="314C8CC0">
      <w:start w:val="1"/>
      <w:numFmt w:val="upperRoman"/>
      <w:lvlText w:val="%1."/>
      <w:lvlJc w:val="righ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4A11B4C"/>
    <w:multiLevelType w:val="hybridMultilevel"/>
    <w:tmpl w:val="E722C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63346B3"/>
    <w:multiLevelType w:val="hybridMultilevel"/>
    <w:tmpl w:val="E61695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EB83E60"/>
    <w:multiLevelType w:val="hybridMultilevel"/>
    <w:tmpl w:val="3198DD3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30"/>
  </w:num>
  <w:num w:numId="3">
    <w:abstractNumId w:val="30"/>
  </w:num>
  <w:num w:numId="4">
    <w:abstractNumId w:val="28"/>
  </w:num>
  <w:num w:numId="5">
    <w:abstractNumId w:val="0"/>
  </w:num>
  <w:num w:numId="6">
    <w:abstractNumId w:val="0"/>
  </w:num>
  <w:num w:numId="7">
    <w:abstractNumId w:val="0"/>
  </w:num>
  <w:num w:numId="8">
    <w:abstractNumId w:val="30"/>
  </w:num>
  <w:num w:numId="9">
    <w:abstractNumId w:val="30"/>
  </w:num>
  <w:num w:numId="10">
    <w:abstractNumId w:val="30"/>
  </w:num>
  <w:num w:numId="11">
    <w:abstractNumId w:val="2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38"/>
  </w:num>
  <w:num w:numId="18">
    <w:abstractNumId w:val="18"/>
  </w:num>
  <w:num w:numId="19">
    <w:abstractNumId w:val="35"/>
  </w:num>
  <w:num w:numId="20">
    <w:abstractNumId w:val="27"/>
  </w:num>
  <w:num w:numId="21">
    <w:abstractNumId w:val="17"/>
  </w:num>
  <w:num w:numId="22">
    <w:abstractNumId w:val="25"/>
  </w:num>
  <w:num w:numId="23">
    <w:abstractNumId w:val="36"/>
  </w:num>
  <w:num w:numId="24">
    <w:abstractNumId w:val="33"/>
  </w:num>
  <w:num w:numId="25">
    <w:abstractNumId w:val="9"/>
  </w:num>
  <w:num w:numId="26">
    <w:abstractNumId w:val="15"/>
  </w:num>
  <w:num w:numId="27">
    <w:abstractNumId w:val="13"/>
  </w:num>
  <w:num w:numId="28">
    <w:abstractNumId w:val="37"/>
  </w:num>
  <w:num w:numId="29">
    <w:abstractNumId w:val="12"/>
  </w:num>
  <w:num w:numId="30">
    <w:abstractNumId w:val="23"/>
  </w:num>
  <w:num w:numId="31">
    <w:abstractNumId w:val="29"/>
  </w:num>
  <w:num w:numId="32">
    <w:abstractNumId w:val="19"/>
  </w:num>
  <w:num w:numId="33">
    <w:abstractNumId w:val="7"/>
  </w:num>
  <w:num w:numId="34">
    <w:abstractNumId w:val="32"/>
  </w:num>
  <w:num w:numId="35">
    <w:abstractNumId w:val="10"/>
  </w:num>
  <w:num w:numId="36">
    <w:abstractNumId w:val="14"/>
  </w:num>
  <w:num w:numId="37">
    <w:abstractNumId w:val="16"/>
  </w:num>
  <w:num w:numId="38">
    <w:abstractNumId w:val="21"/>
  </w:num>
  <w:num w:numId="39">
    <w:abstractNumId w:val="8"/>
  </w:num>
  <w:num w:numId="40">
    <w:abstractNumId w:val="5"/>
  </w:num>
  <w:num w:numId="41">
    <w:abstractNumId w:val="11"/>
  </w:num>
  <w:num w:numId="42">
    <w:abstractNumId w:val="34"/>
  </w:num>
  <w:num w:numId="43">
    <w:abstractNumId w:val="20"/>
  </w:num>
  <w:num w:numId="44">
    <w:abstractNumId w:val="24"/>
  </w:num>
  <w:num w:numId="45">
    <w:abstractNumId w:val="22"/>
  </w:num>
  <w:num w:numId="46">
    <w:abstractNumId w:val="6"/>
  </w:num>
  <w:num w:numId="47">
    <w:abstractNumId w:val="26"/>
  </w:num>
  <w:num w:numId="48">
    <w:abstractNumId w:val="31"/>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72A21"/>
    <w:rsid w:val="00091A8F"/>
    <w:rsid w:val="00092A89"/>
    <w:rsid w:val="000E1688"/>
    <w:rsid w:val="000E5C9C"/>
    <w:rsid w:val="000E5F29"/>
    <w:rsid w:val="001035E5"/>
    <w:rsid w:val="001104BC"/>
    <w:rsid w:val="0012124D"/>
    <w:rsid w:val="00123C04"/>
    <w:rsid w:val="00131377"/>
    <w:rsid w:val="00142BD1"/>
    <w:rsid w:val="00144679"/>
    <w:rsid w:val="00154419"/>
    <w:rsid w:val="00175DA6"/>
    <w:rsid w:val="001921EE"/>
    <w:rsid w:val="001B1D18"/>
    <w:rsid w:val="001B5E90"/>
    <w:rsid w:val="001C2065"/>
    <w:rsid w:val="001D558C"/>
    <w:rsid w:val="001E44F4"/>
    <w:rsid w:val="001E64A6"/>
    <w:rsid w:val="001F2AF8"/>
    <w:rsid w:val="0021461D"/>
    <w:rsid w:val="00231246"/>
    <w:rsid w:val="00236C14"/>
    <w:rsid w:val="00242E41"/>
    <w:rsid w:val="00245D53"/>
    <w:rsid w:val="00257874"/>
    <w:rsid w:val="00271F52"/>
    <w:rsid w:val="00273CCF"/>
    <w:rsid w:val="00274339"/>
    <w:rsid w:val="00274850"/>
    <w:rsid w:val="0027655F"/>
    <w:rsid w:val="00280327"/>
    <w:rsid w:val="00285235"/>
    <w:rsid w:val="00293338"/>
    <w:rsid w:val="00293F6E"/>
    <w:rsid w:val="002A21B4"/>
    <w:rsid w:val="002B10F3"/>
    <w:rsid w:val="002E58D8"/>
    <w:rsid w:val="002F3007"/>
    <w:rsid w:val="003108A6"/>
    <w:rsid w:val="00322FDE"/>
    <w:rsid w:val="00332FFA"/>
    <w:rsid w:val="00370609"/>
    <w:rsid w:val="00384402"/>
    <w:rsid w:val="00385BEC"/>
    <w:rsid w:val="003866AD"/>
    <w:rsid w:val="003B2F4B"/>
    <w:rsid w:val="003D0313"/>
    <w:rsid w:val="003D5112"/>
    <w:rsid w:val="003D57A2"/>
    <w:rsid w:val="003E2EF5"/>
    <w:rsid w:val="003F2A91"/>
    <w:rsid w:val="00402FE0"/>
    <w:rsid w:val="0042368C"/>
    <w:rsid w:val="0043300C"/>
    <w:rsid w:val="00456D6A"/>
    <w:rsid w:val="004739A1"/>
    <w:rsid w:val="004755A4"/>
    <w:rsid w:val="00477F01"/>
    <w:rsid w:val="0048565D"/>
    <w:rsid w:val="004900CA"/>
    <w:rsid w:val="00496C87"/>
    <w:rsid w:val="004A6F27"/>
    <w:rsid w:val="004B1FD9"/>
    <w:rsid w:val="004B6F97"/>
    <w:rsid w:val="004C6AF1"/>
    <w:rsid w:val="004D661E"/>
    <w:rsid w:val="004D7004"/>
    <w:rsid w:val="004E40CF"/>
    <w:rsid w:val="004F362A"/>
    <w:rsid w:val="00501F5C"/>
    <w:rsid w:val="00517250"/>
    <w:rsid w:val="00522374"/>
    <w:rsid w:val="00530CEC"/>
    <w:rsid w:val="00543ED1"/>
    <w:rsid w:val="005627B2"/>
    <w:rsid w:val="0058121E"/>
    <w:rsid w:val="0058585E"/>
    <w:rsid w:val="005945E6"/>
    <w:rsid w:val="005A0BFA"/>
    <w:rsid w:val="005A3ADF"/>
    <w:rsid w:val="005C6BF0"/>
    <w:rsid w:val="005D2775"/>
    <w:rsid w:val="005D3A7F"/>
    <w:rsid w:val="005E3187"/>
    <w:rsid w:val="005E437B"/>
    <w:rsid w:val="005F15E5"/>
    <w:rsid w:val="005F2402"/>
    <w:rsid w:val="0060263F"/>
    <w:rsid w:val="006065C8"/>
    <w:rsid w:val="0061035F"/>
    <w:rsid w:val="006239A3"/>
    <w:rsid w:val="00625CC1"/>
    <w:rsid w:val="0063027A"/>
    <w:rsid w:val="006302D9"/>
    <w:rsid w:val="00672D5E"/>
    <w:rsid w:val="00675708"/>
    <w:rsid w:val="00684BFC"/>
    <w:rsid w:val="00696F02"/>
    <w:rsid w:val="006973EB"/>
    <w:rsid w:val="006A4161"/>
    <w:rsid w:val="006A7D0F"/>
    <w:rsid w:val="006B334D"/>
    <w:rsid w:val="006B621E"/>
    <w:rsid w:val="006B7012"/>
    <w:rsid w:val="006B746E"/>
    <w:rsid w:val="006E50F2"/>
    <w:rsid w:val="006E5183"/>
    <w:rsid w:val="006F10AC"/>
    <w:rsid w:val="006F245A"/>
    <w:rsid w:val="00706891"/>
    <w:rsid w:val="00710A13"/>
    <w:rsid w:val="007136AF"/>
    <w:rsid w:val="00716148"/>
    <w:rsid w:val="0071636C"/>
    <w:rsid w:val="00725F29"/>
    <w:rsid w:val="00726A77"/>
    <w:rsid w:val="00737D95"/>
    <w:rsid w:val="00741FCE"/>
    <w:rsid w:val="00754F22"/>
    <w:rsid w:val="00764B5F"/>
    <w:rsid w:val="00765189"/>
    <w:rsid w:val="00766D71"/>
    <w:rsid w:val="0077307F"/>
    <w:rsid w:val="00790F6A"/>
    <w:rsid w:val="007C5E46"/>
    <w:rsid w:val="007D3AFA"/>
    <w:rsid w:val="007F20F9"/>
    <w:rsid w:val="00816FA0"/>
    <w:rsid w:val="00832BDA"/>
    <w:rsid w:val="00835FA0"/>
    <w:rsid w:val="00837C7B"/>
    <w:rsid w:val="00846FB2"/>
    <w:rsid w:val="00860FB8"/>
    <w:rsid w:val="00867E60"/>
    <w:rsid w:val="00871B04"/>
    <w:rsid w:val="008829E3"/>
    <w:rsid w:val="008942FB"/>
    <w:rsid w:val="00895ABF"/>
    <w:rsid w:val="00897BA8"/>
    <w:rsid w:val="008A6858"/>
    <w:rsid w:val="008D47B9"/>
    <w:rsid w:val="008E5F33"/>
    <w:rsid w:val="00902EAA"/>
    <w:rsid w:val="00905FFB"/>
    <w:rsid w:val="00922B96"/>
    <w:rsid w:val="00924627"/>
    <w:rsid w:val="009323C5"/>
    <w:rsid w:val="00941879"/>
    <w:rsid w:val="00951092"/>
    <w:rsid w:val="0095220F"/>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67F41"/>
    <w:rsid w:val="00A9401A"/>
    <w:rsid w:val="00AB39EC"/>
    <w:rsid w:val="00AE06DE"/>
    <w:rsid w:val="00AE4F0C"/>
    <w:rsid w:val="00AF07CC"/>
    <w:rsid w:val="00AF5A0E"/>
    <w:rsid w:val="00B24F3C"/>
    <w:rsid w:val="00B53BD8"/>
    <w:rsid w:val="00B6570F"/>
    <w:rsid w:val="00B83B46"/>
    <w:rsid w:val="00B91175"/>
    <w:rsid w:val="00BB0AE6"/>
    <w:rsid w:val="00BB4BBB"/>
    <w:rsid w:val="00BC0B69"/>
    <w:rsid w:val="00BD73EA"/>
    <w:rsid w:val="00BF3469"/>
    <w:rsid w:val="00BF6E89"/>
    <w:rsid w:val="00C028D3"/>
    <w:rsid w:val="00C15E3A"/>
    <w:rsid w:val="00C46701"/>
    <w:rsid w:val="00C5452D"/>
    <w:rsid w:val="00C71511"/>
    <w:rsid w:val="00C77798"/>
    <w:rsid w:val="00CD5D63"/>
    <w:rsid w:val="00CF3343"/>
    <w:rsid w:val="00D038BE"/>
    <w:rsid w:val="00D151F7"/>
    <w:rsid w:val="00D175BC"/>
    <w:rsid w:val="00D25C25"/>
    <w:rsid w:val="00D340D3"/>
    <w:rsid w:val="00D44AD2"/>
    <w:rsid w:val="00D52744"/>
    <w:rsid w:val="00D571B7"/>
    <w:rsid w:val="00D7128B"/>
    <w:rsid w:val="00D73A50"/>
    <w:rsid w:val="00D73C0B"/>
    <w:rsid w:val="00D9392F"/>
    <w:rsid w:val="00DA2F90"/>
    <w:rsid w:val="00DB1846"/>
    <w:rsid w:val="00DB7A0B"/>
    <w:rsid w:val="00DB7AD4"/>
    <w:rsid w:val="00DC027D"/>
    <w:rsid w:val="00DC539F"/>
    <w:rsid w:val="00DD357E"/>
    <w:rsid w:val="00DD5A4E"/>
    <w:rsid w:val="00E04A99"/>
    <w:rsid w:val="00E21F4C"/>
    <w:rsid w:val="00E22A83"/>
    <w:rsid w:val="00E40CE2"/>
    <w:rsid w:val="00E46B07"/>
    <w:rsid w:val="00E67D16"/>
    <w:rsid w:val="00E74493"/>
    <w:rsid w:val="00E92C2F"/>
    <w:rsid w:val="00EA20E8"/>
    <w:rsid w:val="00ED6189"/>
    <w:rsid w:val="00EE60F6"/>
    <w:rsid w:val="00EF4706"/>
    <w:rsid w:val="00EF6BC1"/>
    <w:rsid w:val="00EF767F"/>
    <w:rsid w:val="00F01130"/>
    <w:rsid w:val="00F13AF3"/>
    <w:rsid w:val="00F22AD6"/>
    <w:rsid w:val="00F27646"/>
    <w:rsid w:val="00F334C2"/>
    <w:rsid w:val="00F540BC"/>
    <w:rsid w:val="00F57734"/>
    <w:rsid w:val="00F62B72"/>
    <w:rsid w:val="00F70423"/>
    <w:rsid w:val="00F706B5"/>
    <w:rsid w:val="00FA0A6D"/>
    <w:rsid w:val="00FB2FBB"/>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FDB3DD0B6AEC4D96B4D27F32136630C2"/>
        <w:category>
          <w:name w:val="Geral"/>
          <w:gallery w:val="placeholder"/>
        </w:category>
        <w:types>
          <w:type w:val="bbPlcHdr"/>
        </w:types>
        <w:behaviors>
          <w:behavior w:val="content"/>
        </w:behaviors>
        <w:guid w:val="{A6CD847D-D6CC-4F42-ACB7-B0CBA8292A2A}"/>
      </w:docPartPr>
      <w:docPartBody>
        <w:p w:rsidR="001B696C" w:rsidRDefault="001D493B" w:rsidP="001D493B">
          <w:pPr>
            <w:pStyle w:val="FDB3DD0B6AEC4D96B4D27F32136630C2"/>
          </w:pPr>
          <w:r>
            <w:rPr>
              <w:rStyle w:val="TextodoEspaoReservado"/>
              <w:color w:val="C00000"/>
            </w:rPr>
            <w:t>ADICIONAR NOME DA EMPRESA</w:t>
          </w:r>
        </w:p>
      </w:docPartBody>
    </w:docPart>
    <w:docPart>
      <w:docPartPr>
        <w:name w:val="2CD2B7CFF0D74378BB748B0361E02AC7"/>
        <w:category>
          <w:name w:val="Geral"/>
          <w:gallery w:val="placeholder"/>
        </w:category>
        <w:types>
          <w:type w:val="bbPlcHdr"/>
        </w:types>
        <w:behaviors>
          <w:behavior w:val="content"/>
        </w:behaviors>
        <w:guid w:val="{054C73EA-EB24-4430-85FF-25434F63A49B}"/>
      </w:docPartPr>
      <w:docPartBody>
        <w:p w:rsidR="001B696C" w:rsidRDefault="001D493B" w:rsidP="001D493B">
          <w:pPr>
            <w:pStyle w:val="2CD2B7CFF0D74378BB748B0361E02AC7"/>
          </w:pPr>
          <w:r w:rsidRPr="005E3187">
            <w:rPr>
              <w:rStyle w:val="TextodoEspaoReservado"/>
              <w:rFonts w:ascii="Arial Narrow" w:hAnsi="Arial Narrow"/>
              <w:color w:val="C00000"/>
            </w:rPr>
            <w:t>escolher modalidade</w:t>
          </w:r>
        </w:p>
      </w:docPartBody>
    </w:docPart>
    <w:docPart>
      <w:docPartPr>
        <w:name w:val="76472C1730D649E59FF4F4A69E642D4E"/>
        <w:category>
          <w:name w:val="Geral"/>
          <w:gallery w:val="placeholder"/>
        </w:category>
        <w:types>
          <w:type w:val="bbPlcHdr"/>
        </w:types>
        <w:behaviors>
          <w:behavior w:val="content"/>
        </w:behaviors>
        <w:guid w:val="{D64E9BFE-836A-4A75-B190-34A82D4F297A}"/>
      </w:docPartPr>
      <w:docPartBody>
        <w:p w:rsidR="001B696C" w:rsidRDefault="001D493B" w:rsidP="001D493B">
          <w:pPr>
            <w:pStyle w:val="76472C1730D649E59FF4F4A69E642D4E"/>
          </w:pPr>
          <w:r w:rsidRPr="005E3187">
            <w:rPr>
              <w:rStyle w:val="TextodoEspaoReservado"/>
              <w:color w:val="C00000"/>
            </w:rPr>
            <w:t>..../ano</w:t>
          </w:r>
        </w:p>
      </w:docPartBody>
    </w:docPart>
    <w:docPart>
      <w:docPartPr>
        <w:name w:val="FA89AE3DFA4145AF86866BC0519E41AB"/>
        <w:category>
          <w:name w:val="Geral"/>
          <w:gallery w:val="placeholder"/>
        </w:category>
        <w:types>
          <w:type w:val="bbPlcHdr"/>
        </w:types>
        <w:behaviors>
          <w:behavior w:val="content"/>
        </w:behaviors>
        <w:guid w:val="{28EBFBD0-8AF9-4D28-82D7-413D89E1E0A6}"/>
      </w:docPartPr>
      <w:docPartBody>
        <w:p w:rsidR="001B696C" w:rsidRDefault="001D493B" w:rsidP="001D493B">
          <w:pPr>
            <w:pStyle w:val="FA89AE3DFA4145AF86866BC0519E41AB"/>
          </w:pPr>
          <w:r w:rsidRPr="005E3187">
            <w:rPr>
              <w:rStyle w:val="TextodoEspaoReservado"/>
              <w:rFonts w:ascii="Arial Narrow" w:hAnsi="Arial Narrow"/>
              <w:color w:val="C00000"/>
            </w:rPr>
            <w:t>escolher modalidade</w:t>
          </w:r>
        </w:p>
      </w:docPartBody>
    </w:docPart>
    <w:docPart>
      <w:docPartPr>
        <w:name w:val="B3F7D06624C74424BF602BFF7B8627A4"/>
        <w:category>
          <w:name w:val="Geral"/>
          <w:gallery w:val="placeholder"/>
        </w:category>
        <w:types>
          <w:type w:val="bbPlcHdr"/>
        </w:types>
        <w:behaviors>
          <w:behavior w:val="content"/>
        </w:behaviors>
        <w:guid w:val="{A857BBEE-8344-4868-AEE4-CB704E49B369}"/>
      </w:docPartPr>
      <w:docPartBody>
        <w:p w:rsidR="001B696C" w:rsidRDefault="001D493B" w:rsidP="001D493B">
          <w:pPr>
            <w:pStyle w:val="B3F7D06624C74424BF602BFF7B8627A4"/>
          </w:pPr>
          <w:r w:rsidRPr="005E3187">
            <w:rPr>
              <w:rStyle w:val="TextodoEspaoReservado"/>
              <w:color w:val="C00000"/>
            </w:rPr>
            <w:t>..../ano</w:t>
          </w:r>
        </w:p>
      </w:docPartBody>
    </w:docPart>
    <w:docPart>
      <w:docPartPr>
        <w:name w:val="E2BAF91A440646F280DFE2EDBA2954EC"/>
        <w:category>
          <w:name w:val="Geral"/>
          <w:gallery w:val="placeholder"/>
        </w:category>
        <w:types>
          <w:type w:val="bbPlcHdr"/>
        </w:types>
        <w:behaviors>
          <w:behavior w:val="content"/>
        </w:behaviors>
        <w:guid w:val="{989503EF-5CFF-4BE7-8DF6-03653BFE7723}"/>
      </w:docPartPr>
      <w:docPartBody>
        <w:p w:rsidR="001B696C" w:rsidRDefault="001D493B" w:rsidP="001D493B">
          <w:pPr>
            <w:pStyle w:val="E2BAF91A440646F280DFE2EDBA2954EC"/>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343D8"/>
    <w:rsid w:val="00057118"/>
    <w:rsid w:val="00073F07"/>
    <w:rsid w:val="000770E4"/>
    <w:rsid w:val="000A16C6"/>
    <w:rsid w:val="000B1D93"/>
    <w:rsid w:val="000B7E5E"/>
    <w:rsid w:val="00113BB3"/>
    <w:rsid w:val="001458CB"/>
    <w:rsid w:val="001805CE"/>
    <w:rsid w:val="001A19A0"/>
    <w:rsid w:val="001B696C"/>
    <w:rsid w:val="001C6EEC"/>
    <w:rsid w:val="001D493B"/>
    <w:rsid w:val="001E1D09"/>
    <w:rsid w:val="002531F0"/>
    <w:rsid w:val="0025507F"/>
    <w:rsid w:val="002568B7"/>
    <w:rsid w:val="002945BF"/>
    <w:rsid w:val="003111A6"/>
    <w:rsid w:val="00343922"/>
    <w:rsid w:val="003564D9"/>
    <w:rsid w:val="00364283"/>
    <w:rsid w:val="003713F8"/>
    <w:rsid w:val="003A4461"/>
    <w:rsid w:val="0041178F"/>
    <w:rsid w:val="00421123"/>
    <w:rsid w:val="004A0E28"/>
    <w:rsid w:val="004B44C5"/>
    <w:rsid w:val="004E4A3A"/>
    <w:rsid w:val="004F1030"/>
    <w:rsid w:val="00516BBD"/>
    <w:rsid w:val="00540FF9"/>
    <w:rsid w:val="00547929"/>
    <w:rsid w:val="00570FB1"/>
    <w:rsid w:val="005C01D9"/>
    <w:rsid w:val="005D12D6"/>
    <w:rsid w:val="005F2C11"/>
    <w:rsid w:val="00631B33"/>
    <w:rsid w:val="00666D2C"/>
    <w:rsid w:val="00712AC7"/>
    <w:rsid w:val="00784A88"/>
    <w:rsid w:val="0079399F"/>
    <w:rsid w:val="007A4867"/>
    <w:rsid w:val="007A4A43"/>
    <w:rsid w:val="00821924"/>
    <w:rsid w:val="00857BAD"/>
    <w:rsid w:val="00892847"/>
    <w:rsid w:val="009107B3"/>
    <w:rsid w:val="00911BEF"/>
    <w:rsid w:val="009A4347"/>
    <w:rsid w:val="009B6CF1"/>
    <w:rsid w:val="00A17E8D"/>
    <w:rsid w:val="00A85898"/>
    <w:rsid w:val="00A95CA2"/>
    <w:rsid w:val="00AA3037"/>
    <w:rsid w:val="00AD15F7"/>
    <w:rsid w:val="00AF5F19"/>
    <w:rsid w:val="00B1574A"/>
    <w:rsid w:val="00B45D18"/>
    <w:rsid w:val="00B94576"/>
    <w:rsid w:val="00C00961"/>
    <w:rsid w:val="00C92FCC"/>
    <w:rsid w:val="00D32138"/>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D493B"/>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 w:type="paragraph" w:customStyle="1" w:styleId="8270C4845D2340EF9C0863D862E8A757">
    <w:name w:val="8270C4845D2340EF9C0863D862E8A757"/>
    <w:rsid w:val="001E1D09"/>
    <w:pPr>
      <w:spacing w:after="160" w:line="259" w:lineRule="auto"/>
    </w:pPr>
  </w:style>
  <w:style w:type="paragraph" w:customStyle="1" w:styleId="C57B1C7413E24E61892B1500630D20C2">
    <w:name w:val="C57B1C7413E24E61892B1500630D20C2"/>
    <w:rsid w:val="001E1D09"/>
    <w:pPr>
      <w:spacing w:after="160" w:line="259" w:lineRule="auto"/>
    </w:pPr>
  </w:style>
  <w:style w:type="paragraph" w:customStyle="1" w:styleId="AC33C81C57D74F99A7182661F2A86B86">
    <w:name w:val="AC33C81C57D74F99A7182661F2A86B86"/>
    <w:rsid w:val="001E1D09"/>
    <w:pPr>
      <w:spacing w:after="160" w:line="259" w:lineRule="auto"/>
    </w:pPr>
  </w:style>
  <w:style w:type="paragraph" w:customStyle="1" w:styleId="13F0515B86744100B47202087B88B842">
    <w:name w:val="13F0515B86744100B47202087B88B842"/>
    <w:rsid w:val="001E1D09"/>
    <w:pPr>
      <w:spacing w:after="160" w:line="259" w:lineRule="auto"/>
    </w:pPr>
  </w:style>
  <w:style w:type="paragraph" w:customStyle="1" w:styleId="C29A093BFDEE4CDC9FADA8B3973AB4C1">
    <w:name w:val="C29A093BFDEE4CDC9FADA8B3973AB4C1"/>
    <w:rsid w:val="001E1D09"/>
    <w:pPr>
      <w:spacing w:after="160" w:line="259" w:lineRule="auto"/>
    </w:pPr>
  </w:style>
  <w:style w:type="paragraph" w:customStyle="1" w:styleId="3129C8E7559D47BFB807EBDEA804D099">
    <w:name w:val="3129C8E7559D47BFB807EBDEA804D099"/>
    <w:rsid w:val="001E1D09"/>
    <w:pPr>
      <w:spacing w:after="160" w:line="259" w:lineRule="auto"/>
    </w:pPr>
  </w:style>
  <w:style w:type="paragraph" w:customStyle="1" w:styleId="C7F5B2DD730E4B9890AB4D07062AF314">
    <w:name w:val="C7F5B2DD730E4B9890AB4D07062AF314"/>
    <w:rsid w:val="001E1D09"/>
    <w:pPr>
      <w:spacing w:after="160" w:line="259" w:lineRule="auto"/>
    </w:pPr>
  </w:style>
  <w:style w:type="paragraph" w:customStyle="1" w:styleId="4A0CDBB42C114D249480C1D98D449854">
    <w:name w:val="4A0CDBB42C114D249480C1D98D449854"/>
    <w:rsid w:val="001E1D09"/>
    <w:pPr>
      <w:spacing w:after="160" w:line="259" w:lineRule="auto"/>
    </w:pPr>
  </w:style>
  <w:style w:type="paragraph" w:customStyle="1" w:styleId="BCB0A868FFD74437A96D368F26B3A87C">
    <w:name w:val="BCB0A868FFD74437A96D368F26B3A87C"/>
    <w:rsid w:val="001E1D09"/>
    <w:pPr>
      <w:spacing w:after="160" w:line="259" w:lineRule="auto"/>
    </w:pPr>
  </w:style>
  <w:style w:type="paragraph" w:customStyle="1" w:styleId="FA9D54C0F9004404AA9D2BA9368D6E34">
    <w:name w:val="FA9D54C0F9004404AA9D2BA9368D6E34"/>
    <w:rsid w:val="001E1D09"/>
    <w:pPr>
      <w:spacing w:after="160" w:line="259" w:lineRule="auto"/>
    </w:pPr>
  </w:style>
  <w:style w:type="paragraph" w:customStyle="1" w:styleId="CE8DA682E2A0462E88A470A431CBF4AC">
    <w:name w:val="CE8DA682E2A0462E88A470A431CBF4AC"/>
    <w:rsid w:val="001E1D09"/>
    <w:pPr>
      <w:spacing w:after="160" w:line="259" w:lineRule="auto"/>
    </w:pPr>
  </w:style>
  <w:style w:type="paragraph" w:customStyle="1" w:styleId="2810F22F4CCB44298F14C734894E01DB">
    <w:name w:val="2810F22F4CCB44298F14C734894E01DB"/>
    <w:rsid w:val="001E1D09"/>
    <w:pPr>
      <w:spacing w:after="160" w:line="259" w:lineRule="auto"/>
    </w:pPr>
  </w:style>
  <w:style w:type="paragraph" w:customStyle="1" w:styleId="9F1C1B502D814D108E615A7D19425745">
    <w:name w:val="9F1C1B502D814D108E615A7D19425745"/>
    <w:rsid w:val="001E1D09"/>
    <w:pPr>
      <w:spacing w:after="160" w:line="259" w:lineRule="auto"/>
    </w:pPr>
  </w:style>
  <w:style w:type="paragraph" w:customStyle="1" w:styleId="0B96E42499C046378984167DEF85E996">
    <w:name w:val="0B96E42499C046378984167DEF85E996"/>
    <w:rsid w:val="001E1D09"/>
    <w:pPr>
      <w:spacing w:after="160" w:line="259" w:lineRule="auto"/>
    </w:pPr>
  </w:style>
  <w:style w:type="paragraph" w:customStyle="1" w:styleId="D12295ED1E2D435CBA7A4962E013C428">
    <w:name w:val="D12295ED1E2D435CBA7A4962E013C428"/>
    <w:rsid w:val="001E1D09"/>
    <w:pPr>
      <w:spacing w:after="160" w:line="259" w:lineRule="auto"/>
    </w:pPr>
  </w:style>
  <w:style w:type="paragraph" w:customStyle="1" w:styleId="1D0065EAC8284948BE7790924B38FFC2">
    <w:name w:val="1D0065EAC8284948BE7790924B38FFC2"/>
    <w:rsid w:val="001E1D09"/>
    <w:pPr>
      <w:spacing w:after="160" w:line="259" w:lineRule="auto"/>
    </w:pPr>
  </w:style>
  <w:style w:type="paragraph" w:customStyle="1" w:styleId="D6236428ED214DD4B417374E5FB32402">
    <w:name w:val="D6236428ED214DD4B417374E5FB32402"/>
    <w:rsid w:val="001E1D09"/>
    <w:pPr>
      <w:spacing w:after="160" w:line="259" w:lineRule="auto"/>
    </w:pPr>
  </w:style>
  <w:style w:type="paragraph" w:customStyle="1" w:styleId="B2C207151A3C42DBB937E75E5FB5B0B4">
    <w:name w:val="B2C207151A3C42DBB937E75E5FB5B0B4"/>
    <w:rsid w:val="001E1D09"/>
    <w:pPr>
      <w:spacing w:after="160" w:line="259" w:lineRule="auto"/>
    </w:pPr>
  </w:style>
  <w:style w:type="paragraph" w:customStyle="1" w:styleId="EB61FB69244F48C68FE0A947D96F97D3">
    <w:name w:val="EB61FB69244F48C68FE0A947D96F97D3"/>
    <w:rsid w:val="001E1D09"/>
    <w:pPr>
      <w:spacing w:after="160" w:line="259" w:lineRule="auto"/>
    </w:pPr>
  </w:style>
  <w:style w:type="paragraph" w:customStyle="1" w:styleId="AEF4326158C8402E9C4A5AD9287EBDD3">
    <w:name w:val="AEF4326158C8402E9C4A5AD9287EBDD3"/>
    <w:rsid w:val="001E1D09"/>
    <w:pPr>
      <w:spacing w:after="160" w:line="259" w:lineRule="auto"/>
    </w:pPr>
  </w:style>
  <w:style w:type="paragraph" w:customStyle="1" w:styleId="7249C0EF052C487ABDE375CAA6852B57">
    <w:name w:val="7249C0EF052C487ABDE375CAA6852B57"/>
    <w:rsid w:val="001E1D09"/>
    <w:pPr>
      <w:spacing w:after="160" w:line="259" w:lineRule="auto"/>
    </w:pPr>
  </w:style>
  <w:style w:type="paragraph" w:customStyle="1" w:styleId="84FB6D0B5C8F474788EB4FF724ACEB86">
    <w:name w:val="84FB6D0B5C8F474788EB4FF724ACEB86"/>
    <w:rsid w:val="001E1D09"/>
    <w:pPr>
      <w:spacing w:after="160" w:line="259" w:lineRule="auto"/>
    </w:pPr>
  </w:style>
  <w:style w:type="paragraph" w:customStyle="1" w:styleId="9F4BB36E2F2940608E568F09986177A1">
    <w:name w:val="9F4BB36E2F2940608E568F09986177A1"/>
    <w:rsid w:val="001E1D09"/>
    <w:pPr>
      <w:spacing w:after="160" w:line="259" w:lineRule="auto"/>
    </w:pPr>
  </w:style>
  <w:style w:type="paragraph" w:customStyle="1" w:styleId="D6ECDCB907734968A3BD8C1670FAB960">
    <w:name w:val="D6ECDCB907734968A3BD8C1670FAB960"/>
    <w:rsid w:val="001E1D09"/>
    <w:pPr>
      <w:spacing w:after="160" w:line="259" w:lineRule="auto"/>
    </w:pPr>
  </w:style>
  <w:style w:type="paragraph" w:customStyle="1" w:styleId="A569FFB77B4C406D8187F64BB705C178">
    <w:name w:val="A569FFB77B4C406D8187F64BB705C178"/>
    <w:rsid w:val="001E1D09"/>
    <w:pPr>
      <w:spacing w:after="160" w:line="259" w:lineRule="auto"/>
    </w:pPr>
  </w:style>
  <w:style w:type="paragraph" w:customStyle="1" w:styleId="CF101579943D4BFB9A63B8FA7D299B23">
    <w:name w:val="CF101579943D4BFB9A63B8FA7D299B23"/>
    <w:rsid w:val="001E1D09"/>
    <w:pPr>
      <w:spacing w:after="160" w:line="259" w:lineRule="auto"/>
    </w:pPr>
  </w:style>
  <w:style w:type="paragraph" w:customStyle="1" w:styleId="F2875C13A8754496990C25AB96E7336D">
    <w:name w:val="F2875C13A8754496990C25AB96E7336D"/>
    <w:rsid w:val="001E1D09"/>
    <w:pPr>
      <w:spacing w:after="160" w:line="259" w:lineRule="auto"/>
    </w:pPr>
  </w:style>
  <w:style w:type="paragraph" w:customStyle="1" w:styleId="CE8C963C6C47431AADC9243EBF5F42AD">
    <w:name w:val="CE8C963C6C47431AADC9243EBF5F42AD"/>
    <w:rsid w:val="001E1D09"/>
    <w:pPr>
      <w:spacing w:after="160" w:line="259" w:lineRule="auto"/>
    </w:pPr>
  </w:style>
  <w:style w:type="paragraph" w:customStyle="1" w:styleId="539E47214A9E4F95BB088880BA5A2EA6">
    <w:name w:val="539E47214A9E4F95BB088880BA5A2EA6"/>
    <w:rsid w:val="001E1D09"/>
    <w:pPr>
      <w:spacing w:after="160" w:line="259" w:lineRule="auto"/>
    </w:pPr>
  </w:style>
  <w:style w:type="paragraph" w:customStyle="1" w:styleId="CBDB5EF7FF9E4C27BD4A12F5CB6357CF">
    <w:name w:val="CBDB5EF7FF9E4C27BD4A12F5CB6357CF"/>
    <w:rsid w:val="001E1D09"/>
    <w:pPr>
      <w:spacing w:after="160" w:line="259" w:lineRule="auto"/>
    </w:pPr>
  </w:style>
  <w:style w:type="paragraph" w:customStyle="1" w:styleId="6554844231D1496AA1EDA75F60483102">
    <w:name w:val="6554844231D1496AA1EDA75F60483102"/>
    <w:rsid w:val="001E1D09"/>
    <w:pPr>
      <w:spacing w:after="160" w:line="259" w:lineRule="auto"/>
    </w:pPr>
  </w:style>
  <w:style w:type="paragraph" w:customStyle="1" w:styleId="ED175D64F9EB4AE98ED9B9092B179643">
    <w:name w:val="ED175D64F9EB4AE98ED9B9092B179643"/>
    <w:rsid w:val="001E1D09"/>
    <w:pPr>
      <w:spacing w:after="160" w:line="259" w:lineRule="auto"/>
    </w:pPr>
  </w:style>
  <w:style w:type="paragraph" w:customStyle="1" w:styleId="8423D00117ED4405828C0065F519E042">
    <w:name w:val="8423D00117ED4405828C0065F519E042"/>
    <w:rsid w:val="001E1D09"/>
    <w:pPr>
      <w:spacing w:after="160" w:line="259" w:lineRule="auto"/>
    </w:pPr>
  </w:style>
  <w:style w:type="paragraph" w:customStyle="1" w:styleId="EE376371D4BF42AA98D80605D3F40257">
    <w:name w:val="EE376371D4BF42AA98D80605D3F40257"/>
    <w:rsid w:val="001E1D09"/>
    <w:pPr>
      <w:spacing w:after="160" w:line="259" w:lineRule="auto"/>
    </w:pPr>
  </w:style>
  <w:style w:type="paragraph" w:customStyle="1" w:styleId="DF370F38A6454D0799D25BBD07FFAE30">
    <w:name w:val="DF370F38A6454D0799D25BBD07FFAE30"/>
    <w:rsid w:val="001E1D09"/>
    <w:pPr>
      <w:spacing w:after="160" w:line="259" w:lineRule="auto"/>
    </w:pPr>
  </w:style>
  <w:style w:type="paragraph" w:customStyle="1" w:styleId="9884F9A87DA74E28979B4226C7332FDC">
    <w:name w:val="9884F9A87DA74E28979B4226C7332FDC"/>
    <w:rsid w:val="001E1D09"/>
    <w:pPr>
      <w:spacing w:after="160" w:line="259" w:lineRule="auto"/>
    </w:pPr>
  </w:style>
  <w:style w:type="paragraph" w:customStyle="1" w:styleId="7C18BF1E459C4EF5BDD8192BE0F39FFA">
    <w:name w:val="7C18BF1E459C4EF5BDD8192BE0F39FFA"/>
    <w:rsid w:val="001D493B"/>
    <w:pPr>
      <w:spacing w:after="160" w:line="259" w:lineRule="auto"/>
    </w:pPr>
  </w:style>
  <w:style w:type="paragraph" w:customStyle="1" w:styleId="EFDB3DE18FDE4680BEE7C961BD093D75">
    <w:name w:val="EFDB3DE18FDE4680BEE7C961BD093D75"/>
    <w:rsid w:val="001D493B"/>
    <w:pPr>
      <w:spacing w:after="160" w:line="259" w:lineRule="auto"/>
    </w:pPr>
  </w:style>
  <w:style w:type="paragraph" w:customStyle="1" w:styleId="561EC60767514FE999B057535A8F97C9">
    <w:name w:val="561EC60767514FE999B057535A8F97C9"/>
    <w:rsid w:val="001D493B"/>
    <w:pPr>
      <w:spacing w:after="160" w:line="259" w:lineRule="auto"/>
    </w:pPr>
  </w:style>
  <w:style w:type="paragraph" w:customStyle="1" w:styleId="66D93E209787453EBED7CAFC53688E25">
    <w:name w:val="66D93E209787453EBED7CAFC53688E25"/>
    <w:rsid w:val="001D493B"/>
    <w:pPr>
      <w:spacing w:after="160" w:line="259" w:lineRule="auto"/>
    </w:pPr>
  </w:style>
  <w:style w:type="paragraph" w:customStyle="1" w:styleId="0DC33B6411B44DC58CAF0B6283217F65">
    <w:name w:val="0DC33B6411B44DC58CAF0B6283217F65"/>
    <w:rsid w:val="001D493B"/>
    <w:pPr>
      <w:spacing w:after="160" w:line="259" w:lineRule="auto"/>
    </w:pPr>
  </w:style>
  <w:style w:type="paragraph" w:customStyle="1" w:styleId="7ED6F0C63B954523BC108CCBA4ABA9B6">
    <w:name w:val="7ED6F0C63B954523BC108CCBA4ABA9B6"/>
    <w:rsid w:val="001D493B"/>
    <w:pPr>
      <w:spacing w:after="160" w:line="259" w:lineRule="auto"/>
    </w:pPr>
  </w:style>
  <w:style w:type="paragraph" w:customStyle="1" w:styleId="FDB3DD0B6AEC4D96B4D27F32136630C2">
    <w:name w:val="FDB3DD0B6AEC4D96B4D27F32136630C2"/>
    <w:rsid w:val="001D493B"/>
    <w:pPr>
      <w:spacing w:after="160" w:line="259" w:lineRule="auto"/>
    </w:pPr>
  </w:style>
  <w:style w:type="paragraph" w:customStyle="1" w:styleId="2CD2B7CFF0D74378BB748B0361E02AC7">
    <w:name w:val="2CD2B7CFF0D74378BB748B0361E02AC7"/>
    <w:rsid w:val="001D493B"/>
    <w:pPr>
      <w:spacing w:after="160" w:line="259" w:lineRule="auto"/>
    </w:pPr>
  </w:style>
  <w:style w:type="paragraph" w:customStyle="1" w:styleId="76472C1730D649E59FF4F4A69E642D4E">
    <w:name w:val="76472C1730D649E59FF4F4A69E642D4E"/>
    <w:rsid w:val="001D493B"/>
    <w:pPr>
      <w:spacing w:after="160" w:line="259" w:lineRule="auto"/>
    </w:pPr>
  </w:style>
  <w:style w:type="paragraph" w:customStyle="1" w:styleId="FA89AE3DFA4145AF86866BC0519E41AB">
    <w:name w:val="FA89AE3DFA4145AF86866BC0519E41AB"/>
    <w:rsid w:val="001D493B"/>
    <w:pPr>
      <w:spacing w:after="160" w:line="259" w:lineRule="auto"/>
    </w:pPr>
  </w:style>
  <w:style w:type="paragraph" w:customStyle="1" w:styleId="B3F7D06624C74424BF602BFF7B8627A4">
    <w:name w:val="B3F7D06624C74424BF602BFF7B8627A4"/>
    <w:rsid w:val="001D493B"/>
    <w:pPr>
      <w:spacing w:after="160" w:line="259" w:lineRule="auto"/>
    </w:pPr>
  </w:style>
  <w:style w:type="paragraph" w:customStyle="1" w:styleId="E2BAF91A440646F280DFE2EDBA2954EC">
    <w:name w:val="E2BAF91A440646F280DFE2EDBA2954EC"/>
    <w:rsid w:val="001D493B"/>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D493B"/>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 w:type="paragraph" w:customStyle="1" w:styleId="8270C4845D2340EF9C0863D862E8A757">
    <w:name w:val="8270C4845D2340EF9C0863D862E8A757"/>
    <w:rsid w:val="001E1D09"/>
    <w:pPr>
      <w:spacing w:after="160" w:line="259" w:lineRule="auto"/>
    </w:pPr>
  </w:style>
  <w:style w:type="paragraph" w:customStyle="1" w:styleId="C57B1C7413E24E61892B1500630D20C2">
    <w:name w:val="C57B1C7413E24E61892B1500630D20C2"/>
    <w:rsid w:val="001E1D09"/>
    <w:pPr>
      <w:spacing w:after="160" w:line="259" w:lineRule="auto"/>
    </w:pPr>
  </w:style>
  <w:style w:type="paragraph" w:customStyle="1" w:styleId="AC33C81C57D74F99A7182661F2A86B86">
    <w:name w:val="AC33C81C57D74F99A7182661F2A86B86"/>
    <w:rsid w:val="001E1D09"/>
    <w:pPr>
      <w:spacing w:after="160" w:line="259" w:lineRule="auto"/>
    </w:pPr>
  </w:style>
  <w:style w:type="paragraph" w:customStyle="1" w:styleId="13F0515B86744100B47202087B88B842">
    <w:name w:val="13F0515B86744100B47202087B88B842"/>
    <w:rsid w:val="001E1D09"/>
    <w:pPr>
      <w:spacing w:after="160" w:line="259" w:lineRule="auto"/>
    </w:pPr>
  </w:style>
  <w:style w:type="paragraph" w:customStyle="1" w:styleId="C29A093BFDEE4CDC9FADA8B3973AB4C1">
    <w:name w:val="C29A093BFDEE4CDC9FADA8B3973AB4C1"/>
    <w:rsid w:val="001E1D09"/>
    <w:pPr>
      <w:spacing w:after="160" w:line="259" w:lineRule="auto"/>
    </w:pPr>
  </w:style>
  <w:style w:type="paragraph" w:customStyle="1" w:styleId="3129C8E7559D47BFB807EBDEA804D099">
    <w:name w:val="3129C8E7559D47BFB807EBDEA804D099"/>
    <w:rsid w:val="001E1D09"/>
    <w:pPr>
      <w:spacing w:after="160" w:line="259" w:lineRule="auto"/>
    </w:pPr>
  </w:style>
  <w:style w:type="paragraph" w:customStyle="1" w:styleId="C7F5B2DD730E4B9890AB4D07062AF314">
    <w:name w:val="C7F5B2DD730E4B9890AB4D07062AF314"/>
    <w:rsid w:val="001E1D09"/>
    <w:pPr>
      <w:spacing w:after="160" w:line="259" w:lineRule="auto"/>
    </w:pPr>
  </w:style>
  <w:style w:type="paragraph" w:customStyle="1" w:styleId="4A0CDBB42C114D249480C1D98D449854">
    <w:name w:val="4A0CDBB42C114D249480C1D98D449854"/>
    <w:rsid w:val="001E1D09"/>
    <w:pPr>
      <w:spacing w:after="160" w:line="259" w:lineRule="auto"/>
    </w:pPr>
  </w:style>
  <w:style w:type="paragraph" w:customStyle="1" w:styleId="BCB0A868FFD74437A96D368F26B3A87C">
    <w:name w:val="BCB0A868FFD74437A96D368F26B3A87C"/>
    <w:rsid w:val="001E1D09"/>
    <w:pPr>
      <w:spacing w:after="160" w:line="259" w:lineRule="auto"/>
    </w:pPr>
  </w:style>
  <w:style w:type="paragraph" w:customStyle="1" w:styleId="FA9D54C0F9004404AA9D2BA9368D6E34">
    <w:name w:val="FA9D54C0F9004404AA9D2BA9368D6E34"/>
    <w:rsid w:val="001E1D09"/>
    <w:pPr>
      <w:spacing w:after="160" w:line="259" w:lineRule="auto"/>
    </w:pPr>
  </w:style>
  <w:style w:type="paragraph" w:customStyle="1" w:styleId="CE8DA682E2A0462E88A470A431CBF4AC">
    <w:name w:val="CE8DA682E2A0462E88A470A431CBF4AC"/>
    <w:rsid w:val="001E1D09"/>
    <w:pPr>
      <w:spacing w:after="160" w:line="259" w:lineRule="auto"/>
    </w:pPr>
  </w:style>
  <w:style w:type="paragraph" w:customStyle="1" w:styleId="2810F22F4CCB44298F14C734894E01DB">
    <w:name w:val="2810F22F4CCB44298F14C734894E01DB"/>
    <w:rsid w:val="001E1D09"/>
    <w:pPr>
      <w:spacing w:after="160" w:line="259" w:lineRule="auto"/>
    </w:pPr>
  </w:style>
  <w:style w:type="paragraph" w:customStyle="1" w:styleId="9F1C1B502D814D108E615A7D19425745">
    <w:name w:val="9F1C1B502D814D108E615A7D19425745"/>
    <w:rsid w:val="001E1D09"/>
    <w:pPr>
      <w:spacing w:after="160" w:line="259" w:lineRule="auto"/>
    </w:pPr>
  </w:style>
  <w:style w:type="paragraph" w:customStyle="1" w:styleId="0B96E42499C046378984167DEF85E996">
    <w:name w:val="0B96E42499C046378984167DEF85E996"/>
    <w:rsid w:val="001E1D09"/>
    <w:pPr>
      <w:spacing w:after="160" w:line="259" w:lineRule="auto"/>
    </w:pPr>
  </w:style>
  <w:style w:type="paragraph" w:customStyle="1" w:styleId="D12295ED1E2D435CBA7A4962E013C428">
    <w:name w:val="D12295ED1E2D435CBA7A4962E013C428"/>
    <w:rsid w:val="001E1D09"/>
    <w:pPr>
      <w:spacing w:after="160" w:line="259" w:lineRule="auto"/>
    </w:pPr>
  </w:style>
  <w:style w:type="paragraph" w:customStyle="1" w:styleId="1D0065EAC8284948BE7790924B38FFC2">
    <w:name w:val="1D0065EAC8284948BE7790924B38FFC2"/>
    <w:rsid w:val="001E1D09"/>
    <w:pPr>
      <w:spacing w:after="160" w:line="259" w:lineRule="auto"/>
    </w:pPr>
  </w:style>
  <w:style w:type="paragraph" w:customStyle="1" w:styleId="D6236428ED214DD4B417374E5FB32402">
    <w:name w:val="D6236428ED214DD4B417374E5FB32402"/>
    <w:rsid w:val="001E1D09"/>
    <w:pPr>
      <w:spacing w:after="160" w:line="259" w:lineRule="auto"/>
    </w:pPr>
  </w:style>
  <w:style w:type="paragraph" w:customStyle="1" w:styleId="B2C207151A3C42DBB937E75E5FB5B0B4">
    <w:name w:val="B2C207151A3C42DBB937E75E5FB5B0B4"/>
    <w:rsid w:val="001E1D09"/>
    <w:pPr>
      <w:spacing w:after="160" w:line="259" w:lineRule="auto"/>
    </w:pPr>
  </w:style>
  <w:style w:type="paragraph" w:customStyle="1" w:styleId="EB61FB69244F48C68FE0A947D96F97D3">
    <w:name w:val="EB61FB69244F48C68FE0A947D96F97D3"/>
    <w:rsid w:val="001E1D09"/>
    <w:pPr>
      <w:spacing w:after="160" w:line="259" w:lineRule="auto"/>
    </w:pPr>
  </w:style>
  <w:style w:type="paragraph" w:customStyle="1" w:styleId="AEF4326158C8402E9C4A5AD9287EBDD3">
    <w:name w:val="AEF4326158C8402E9C4A5AD9287EBDD3"/>
    <w:rsid w:val="001E1D09"/>
    <w:pPr>
      <w:spacing w:after="160" w:line="259" w:lineRule="auto"/>
    </w:pPr>
  </w:style>
  <w:style w:type="paragraph" w:customStyle="1" w:styleId="7249C0EF052C487ABDE375CAA6852B57">
    <w:name w:val="7249C0EF052C487ABDE375CAA6852B57"/>
    <w:rsid w:val="001E1D09"/>
    <w:pPr>
      <w:spacing w:after="160" w:line="259" w:lineRule="auto"/>
    </w:pPr>
  </w:style>
  <w:style w:type="paragraph" w:customStyle="1" w:styleId="84FB6D0B5C8F474788EB4FF724ACEB86">
    <w:name w:val="84FB6D0B5C8F474788EB4FF724ACEB86"/>
    <w:rsid w:val="001E1D09"/>
    <w:pPr>
      <w:spacing w:after="160" w:line="259" w:lineRule="auto"/>
    </w:pPr>
  </w:style>
  <w:style w:type="paragraph" w:customStyle="1" w:styleId="9F4BB36E2F2940608E568F09986177A1">
    <w:name w:val="9F4BB36E2F2940608E568F09986177A1"/>
    <w:rsid w:val="001E1D09"/>
    <w:pPr>
      <w:spacing w:after="160" w:line="259" w:lineRule="auto"/>
    </w:pPr>
  </w:style>
  <w:style w:type="paragraph" w:customStyle="1" w:styleId="D6ECDCB907734968A3BD8C1670FAB960">
    <w:name w:val="D6ECDCB907734968A3BD8C1670FAB960"/>
    <w:rsid w:val="001E1D09"/>
    <w:pPr>
      <w:spacing w:after="160" w:line="259" w:lineRule="auto"/>
    </w:pPr>
  </w:style>
  <w:style w:type="paragraph" w:customStyle="1" w:styleId="A569FFB77B4C406D8187F64BB705C178">
    <w:name w:val="A569FFB77B4C406D8187F64BB705C178"/>
    <w:rsid w:val="001E1D09"/>
    <w:pPr>
      <w:spacing w:after="160" w:line="259" w:lineRule="auto"/>
    </w:pPr>
  </w:style>
  <w:style w:type="paragraph" w:customStyle="1" w:styleId="CF101579943D4BFB9A63B8FA7D299B23">
    <w:name w:val="CF101579943D4BFB9A63B8FA7D299B23"/>
    <w:rsid w:val="001E1D09"/>
    <w:pPr>
      <w:spacing w:after="160" w:line="259" w:lineRule="auto"/>
    </w:pPr>
  </w:style>
  <w:style w:type="paragraph" w:customStyle="1" w:styleId="F2875C13A8754496990C25AB96E7336D">
    <w:name w:val="F2875C13A8754496990C25AB96E7336D"/>
    <w:rsid w:val="001E1D09"/>
    <w:pPr>
      <w:spacing w:after="160" w:line="259" w:lineRule="auto"/>
    </w:pPr>
  </w:style>
  <w:style w:type="paragraph" w:customStyle="1" w:styleId="CE8C963C6C47431AADC9243EBF5F42AD">
    <w:name w:val="CE8C963C6C47431AADC9243EBF5F42AD"/>
    <w:rsid w:val="001E1D09"/>
    <w:pPr>
      <w:spacing w:after="160" w:line="259" w:lineRule="auto"/>
    </w:pPr>
  </w:style>
  <w:style w:type="paragraph" w:customStyle="1" w:styleId="539E47214A9E4F95BB088880BA5A2EA6">
    <w:name w:val="539E47214A9E4F95BB088880BA5A2EA6"/>
    <w:rsid w:val="001E1D09"/>
    <w:pPr>
      <w:spacing w:after="160" w:line="259" w:lineRule="auto"/>
    </w:pPr>
  </w:style>
  <w:style w:type="paragraph" w:customStyle="1" w:styleId="CBDB5EF7FF9E4C27BD4A12F5CB6357CF">
    <w:name w:val="CBDB5EF7FF9E4C27BD4A12F5CB6357CF"/>
    <w:rsid w:val="001E1D09"/>
    <w:pPr>
      <w:spacing w:after="160" w:line="259" w:lineRule="auto"/>
    </w:pPr>
  </w:style>
  <w:style w:type="paragraph" w:customStyle="1" w:styleId="6554844231D1496AA1EDA75F60483102">
    <w:name w:val="6554844231D1496AA1EDA75F60483102"/>
    <w:rsid w:val="001E1D09"/>
    <w:pPr>
      <w:spacing w:after="160" w:line="259" w:lineRule="auto"/>
    </w:pPr>
  </w:style>
  <w:style w:type="paragraph" w:customStyle="1" w:styleId="ED175D64F9EB4AE98ED9B9092B179643">
    <w:name w:val="ED175D64F9EB4AE98ED9B9092B179643"/>
    <w:rsid w:val="001E1D09"/>
    <w:pPr>
      <w:spacing w:after="160" w:line="259" w:lineRule="auto"/>
    </w:pPr>
  </w:style>
  <w:style w:type="paragraph" w:customStyle="1" w:styleId="8423D00117ED4405828C0065F519E042">
    <w:name w:val="8423D00117ED4405828C0065F519E042"/>
    <w:rsid w:val="001E1D09"/>
    <w:pPr>
      <w:spacing w:after="160" w:line="259" w:lineRule="auto"/>
    </w:pPr>
  </w:style>
  <w:style w:type="paragraph" w:customStyle="1" w:styleId="EE376371D4BF42AA98D80605D3F40257">
    <w:name w:val="EE376371D4BF42AA98D80605D3F40257"/>
    <w:rsid w:val="001E1D09"/>
    <w:pPr>
      <w:spacing w:after="160" w:line="259" w:lineRule="auto"/>
    </w:pPr>
  </w:style>
  <w:style w:type="paragraph" w:customStyle="1" w:styleId="DF370F38A6454D0799D25BBD07FFAE30">
    <w:name w:val="DF370F38A6454D0799D25BBD07FFAE30"/>
    <w:rsid w:val="001E1D09"/>
    <w:pPr>
      <w:spacing w:after="160" w:line="259" w:lineRule="auto"/>
    </w:pPr>
  </w:style>
  <w:style w:type="paragraph" w:customStyle="1" w:styleId="9884F9A87DA74E28979B4226C7332FDC">
    <w:name w:val="9884F9A87DA74E28979B4226C7332FDC"/>
    <w:rsid w:val="001E1D09"/>
    <w:pPr>
      <w:spacing w:after="160" w:line="259" w:lineRule="auto"/>
    </w:pPr>
  </w:style>
  <w:style w:type="paragraph" w:customStyle="1" w:styleId="7C18BF1E459C4EF5BDD8192BE0F39FFA">
    <w:name w:val="7C18BF1E459C4EF5BDD8192BE0F39FFA"/>
    <w:rsid w:val="001D493B"/>
    <w:pPr>
      <w:spacing w:after="160" w:line="259" w:lineRule="auto"/>
    </w:pPr>
  </w:style>
  <w:style w:type="paragraph" w:customStyle="1" w:styleId="EFDB3DE18FDE4680BEE7C961BD093D75">
    <w:name w:val="EFDB3DE18FDE4680BEE7C961BD093D75"/>
    <w:rsid w:val="001D493B"/>
    <w:pPr>
      <w:spacing w:after="160" w:line="259" w:lineRule="auto"/>
    </w:pPr>
  </w:style>
  <w:style w:type="paragraph" w:customStyle="1" w:styleId="561EC60767514FE999B057535A8F97C9">
    <w:name w:val="561EC60767514FE999B057535A8F97C9"/>
    <w:rsid w:val="001D493B"/>
    <w:pPr>
      <w:spacing w:after="160" w:line="259" w:lineRule="auto"/>
    </w:pPr>
  </w:style>
  <w:style w:type="paragraph" w:customStyle="1" w:styleId="66D93E209787453EBED7CAFC53688E25">
    <w:name w:val="66D93E209787453EBED7CAFC53688E25"/>
    <w:rsid w:val="001D493B"/>
    <w:pPr>
      <w:spacing w:after="160" w:line="259" w:lineRule="auto"/>
    </w:pPr>
  </w:style>
  <w:style w:type="paragraph" w:customStyle="1" w:styleId="0DC33B6411B44DC58CAF0B6283217F65">
    <w:name w:val="0DC33B6411B44DC58CAF0B6283217F65"/>
    <w:rsid w:val="001D493B"/>
    <w:pPr>
      <w:spacing w:after="160" w:line="259" w:lineRule="auto"/>
    </w:pPr>
  </w:style>
  <w:style w:type="paragraph" w:customStyle="1" w:styleId="7ED6F0C63B954523BC108CCBA4ABA9B6">
    <w:name w:val="7ED6F0C63B954523BC108CCBA4ABA9B6"/>
    <w:rsid w:val="001D493B"/>
    <w:pPr>
      <w:spacing w:after="160" w:line="259" w:lineRule="auto"/>
    </w:pPr>
  </w:style>
  <w:style w:type="paragraph" w:customStyle="1" w:styleId="FDB3DD0B6AEC4D96B4D27F32136630C2">
    <w:name w:val="FDB3DD0B6AEC4D96B4D27F32136630C2"/>
    <w:rsid w:val="001D493B"/>
    <w:pPr>
      <w:spacing w:after="160" w:line="259" w:lineRule="auto"/>
    </w:pPr>
  </w:style>
  <w:style w:type="paragraph" w:customStyle="1" w:styleId="2CD2B7CFF0D74378BB748B0361E02AC7">
    <w:name w:val="2CD2B7CFF0D74378BB748B0361E02AC7"/>
    <w:rsid w:val="001D493B"/>
    <w:pPr>
      <w:spacing w:after="160" w:line="259" w:lineRule="auto"/>
    </w:pPr>
  </w:style>
  <w:style w:type="paragraph" w:customStyle="1" w:styleId="76472C1730D649E59FF4F4A69E642D4E">
    <w:name w:val="76472C1730D649E59FF4F4A69E642D4E"/>
    <w:rsid w:val="001D493B"/>
    <w:pPr>
      <w:spacing w:after="160" w:line="259" w:lineRule="auto"/>
    </w:pPr>
  </w:style>
  <w:style w:type="paragraph" w:customStyle="1" w:styleId="FA89AE3DFA4145AF86866BC0519E41AB">
    <w:name w:val="FA89AE3DFA4145AF86866BC0519E41AB"/>
    <w:rsid w:val="001D493B"/>
    <w:pPr>
      <w:spacing w:after="160" w:line="259" w:lineRule="auto"/>
    </w:pPr>
  </w:style>
  <w:style w:type="paragraph" w:customStyle="1" w:styleId="B3F7D06624C74424BF602BFF7B8627A4">
    <w:name w:val="B3F7D06624C74424BF602BFF7B8627A4"/>
    <w:rsid w:val="001D493B"/>
    <w:pPr>
      <w:spacing w:after="160" w:line="259" w:lineRule="auto"/>
    </w:pPr>
  </w:style>
  <w:style w:type="paragraph" w:customStyle="1" w:styleId="E2BAF91A440646F280DFE2EDBA2954EC">
    <w:name w:val="E2BAF91A440646F280DFE2EDBA2954EC"/>
    <w:rsid w:val="001D493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4DB1C-8CBD-4951-AE3F-1A306BC63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5346</Words>
  <Characters>28872</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2023-06-19T12:51:00Z</dcterms:created>
  <dcterms:modified xsi:type="dcterms:W3CDTF">2023-06-19T12:51:00Z</dcterms:modified>
</cp:coreProperties>
</file>